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954"/>
      </w:tblGrid>
      <w:tr w:rsidR="002063C4" w:rsidRPr="003213A0" w14:paraId="2260C0B5" w14:textId="77777777" w:rsidTr="000627A5">
        <w:tc>
          <w:tcPr>
            <w:tcW w:w="3827" w:type="dxa"/>
            <w:hideMark/>
          </w:tcPr>
          <w:p w14:paraId="1E84C9D8" w14:textId="0B906904" w:rsidR="002063C4" w:rsidRPr="00684C58" w:rsidRDefault="002063C4" w:rsidP="00413D87">
            <w:pPr>
              <w:widowControl w:val="0"/>
              <w:tabs>
                <w:tab w:val="left" w:pos="2835"/>
              </w:tabs>
              <w:rPr>
                <w:rFonts w:asciiTheme="majorHAnsi" w:eastAsia="Times New Roman" w:hAnsiTheme="majorHAnsi" w:cs="Arial"/>
                <w:snapToGrid w:val="0"/>
                <w:sz w:val="22"/>
                <w:szCs w:val="22"/>
                <w:lang w:eastAsia="pl-PL"/>
              </w:rPr>
            </w:pPr>
          </w:p>
        </w:tc>
        <w:tc>
          <w:tcPr>
            <w:tcW w:w="5954" w:type="dxa"/>
            <w:hideMark/>
          </w:tcPr>
          <w:p w14:paraId="674021E2" w14:textId="583645AC" w:rsidR="002063C4" w:rsidRPr="003213A0" w:rsidRDefault="002063C4" w:rsidP="002063C4">
            <w:pPr>
              <w:widowControl w:val="0"/>
              <w:tabs>
                <w:tab w:val="left" w:pos="6946"/>
              </w:tabs>
              <w:autoSpaceDE w:val="0"/>
              <w:jc w:val="right"/>
              <w:rPr>
                <w:rFonts w:ascii="Calibri Light" w:eastAsiaTheme="minorHAnsi" w:hAnsi="Calibri Light" w:cs="Times New Roman"/>
                <w:lang w:eastAsia="en-US"/>
              </w:rPr>
            </w:pPr>
            <w:r w:rsidRPr="003213A0">
              <w:rPr>
                <w:rFonts w:ascii="Calibri Light" w:hAnsi="Calibri Light" w:cs="Times New Roman"/>
              </w:rPr>
              <w:t xml:space="preserve">Załącznik nr </w:t>
            </w:r>
            <w:r>
              <w:rPr>
                <w:rFonts w:ascii="Calibri Light" w:hAnsi="Calibri Light" w:cs="Times New Roman"/>
              </w:rPr>
              <w:t>3</w:t>
            </w:r>
            <w:r w:rsidRPr="003213A0">
              <w:rPr>
                <w:rFonts w:ascii="Calibri Light" w:hAnsi="Calibri Light" w:cs="Times New Roman"/>
              </w:rPr>
              <w:t xml:space="preserve"> do SWZ</w:t>
            </w:r>
          </w:p>
        </w:tc>
      </w:tr>
    </w:tbl>
    <w:p w14:paraId="03DD3C4C" w14:textId="59480A9B" w:rsidR="00D72CE8" w:rsidRDefault="00D72CE8" w:rsidP="00015373">
      <w:pPr>
        <w:spacing w:after="0" w:line="100" w:lineRule="atLeast"/>
        <w:rPr>
          <w:rFonts w:ascii="Calibri Light" w:hAnsi="Calibri Light" w:cs="Arial"/>
          <w:sz w:val="24"/>
          <w:szCs w:val="24"/>
        </w:rPr>
      </w:pPr>
    </w:p>
    <w:p w14:paraId="595ED320" w14:textId="597097C6" w:rsidR="00B0536D" w:rsidRPr="009318C6" w:rsidRDefault="00B0536D" w:rsidP="00B0536D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>
        <w:rPr>
          <w:rFonts w:ascii="Calibri Light" w:hAnsi="Calibri Light" w:cs="Arial"/>
          <w:b/>
          <w:sz w:val="24"/>
          <w:szCs w:val="24"/>
        </w:rPr>
        <w:tab/>
      </w:r>
    </w:p>
    <w:p w14:paraId="25D65036" w14:textId="042584BB" w:rsidR="00B0536D" w:rsidRPr="009318C6" w:rsidRDefault="00B0536D" w:rsidP="00B0536D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 w:rsidRPr="009318C6">
        <w:rPr>
          <w:rFonts w:ascii="Calibri Light" w:hAnsi="Calibri Light" w:cs="Arial"/>
          <w:sz w:val="32"/>
          <w:szCs w:val="32"/>
        </w:rPr>
        <w:tab/>
      </w:r>
      <w:r w:rsidR="009318C6" w:rsidRPr="009318C6">
        <w:rPr>
          <w:rFonts w:ascii="Calibri Light" w:hAnsi="Calibri Light" w:cs="Arial"/>
          <w:b/>
          <w:sz w:val="32"/>
          <w:szCs w:val="32"/>
        </w:rPr>
        <w:t>Areszt Śledczy w</w:t>
      </w:r>
      <w:r w:rsidRPr="009318C6">
        <w:rPr>
          <w:rFonts w:ascii="Calibri Light" w:hAnsi="Calibri Light" w:cs="Arial"/>
          <w:b/>
          <w:sz w:val="32"/>
          <w:szCs w:val="32"/>
        </w:rPr>
        <w:t xml:space="preserve"> Wejherowie</w:t>
      </w:r>
    </w:p>
    <w:p w14:paraId="6D9F7792" w14:textId="77777777" w:rsidR="009318C6" w:rsidRPr="009318C6" w:rsidRDefault="00B0536D" w:rsidP="00B0536D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 w:rsidRPr="009318C6">
        <w:rPr>
          <w:rFonts w:ascii="Calibri Light" w:hAnsi="Calibri Light" w:cs="Arial"/>
          <w:b/>
          <w:sz w:val="32"/>
          <w:szCs w:val="32"/>
        </w:rPr>
        <w:tab/>
        <w:t>ul. Sobieskiego 302</w:t>
      </w:r>
    </w:p>
    <w:p w14:paraId="29CFFC70" w14:textId="3734EAEE" w:rsidR="00B0536D" w:rsidRPr="009318C6" w:rsidRDefault="009318C6" w:rsidP="00B0536D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32"/>
          <w:szCs w:val="32"/>
        </w:rPr>
      </w:pPr>
      <w:r w:rsidRPr="009318C6">
        <w:rPr>
          <w:rFonts w:ascii="Calibri Light" w:hAnsi="Calibri Light" w:cs="Arial"/>
          <w:b/>
          <w:sz w:val="32"/>
          <w:szCs w:val="32"/>
        </w:rPr>
        <w:tab/>
      </w:r>
      <w:r w:rsidR="00B0536D" w:rsidRPr="009318C6">
        <w:rPr>
          <w:rFonts w:ascii="Calibri Light" w:hAnsi="Calibri Light" w:cs="Arial"/>
          <w:b/>
          <w:sz w:val="32"/>
          <w:szCs w:val="32"/>
        </w:rPr>
        <w:t>84-200 Wejherowo</w:t>
      </w:r>
    </w:p>
    <w:p w14:paraId="2B141FD8" w14:textId="47029133" w:rsidR="00B0536D" w:rsidRPr="00BB77F8" w:rsidRDefault="00BB77F8" w:rsidP="00113646">
      <w:pPr>
        <w:tabs>
          <w:tab w:val="left" w:pos="6237"/>
        </w:tabs>
        <w:spacing w:after="0" w:line="100" w:lineRule="atLeast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 w:rsidR="00B0536D" w:rsidRPr="00BB77F8">
        <w:rPr>
          <w:rFonts w:ascii="Calibri Light" w:hAnsi="Calibri Light" w:cs="Arial"/>
          <w:i/>
          <w:sz w:val="16"/>
          <w:szCs w:val="16"/>
        </w:rPr>
        <w:t>(pełna nazwa</w:t>
      </w:r>
      <w:r w:rsidR="00113646">
        <w:rPr>
          <w:rFonts w:ascii="Calibri Light" w:hAnsi="Calibri Light" w:cs="Arial"/>
          <w:i/>
          <w:sz w:val="16"/>
          <w:szCs w:val="16"/>
        </w:rPr>
        <w:t xml:space="preserve"> zamawiającego</w:t>
      </w:r>
      <w:r w:rsidR="00B0536D" w:rsidRPr="00BB77F8">
        <w:rPr>
          <w:rFonts w:ascii="Calibri Light" w:hAnsi="Calibri Light" w:cs="Arial"/>
          <w:i/>
          <w:sz w:val="16"/>
          <w:szCs w:val="16"/>
        </w:rPr>
        <w:t>, adres)</w:t>
      </w:r>
    </w:p>
    <w:p w14:paraId="3E165C10" w14:textId="77777777" w:rsidR="00BB77F8" w:rsidRPr="009318C6" w:rsidRDefault="00BB77F8" w:rsidP="00B0536D">
      <w:pPr>
        <w:spacing w:after="0" w:line="100" w:lineRule="atLeast"/>
        <w:rPr>
          <w:rFonts w:ascii="Calibri Light" w:hAnsi="Calibri Light" w:cs="Arial"/>
          <w:b/>
        </w:rPr>
      </w:pPr>
      <w:r w:rsidRPr="009318C6">
        <w:rPr>
          <w:rFonts w:ascii="Calibri Light" w:hAnsi="Calibri Light" w:cs="Arial"/>
          <w:b/>
        </w:rPr>
        <w:t>WYKONAWCA:</w:t>
      </w:r>
    </w:p>
    <w:p w14:paraId="7AD6AD4C" w14:textId="77777777" w:rsidR="00B0536D" w:rsidRPr="009318C6" w:rsidRDefault="00BB77F8" w:rsidP="00B0536D">
      <w:pPr>
        <w:spacing w:after="0" w:line="100" w:lineRule="atLeast"/>
        <w:rPr>
          <w:rFonts w:ascii="Calibri Light" w:hAnsi="Calibri Light" w:cs="Arial"/>
        </w:rPr>
      </w:pPr>
      <w:r w:rsidRPr="009318C6">
        <w:rPr>
          <w:rFonts w:ascii="Calibri Light" w:hAnsi="Calibri Light" w:cs="Arial"/>
        </w:rPr>
        <w:t xml:space="preserve"> </w:t>
      </w:r>
    </w:p>
    <w:p w14:paraId="2F666012" w14:textId="66BDFBF4" w:rsidR="00A83B0E" w:rsidRPr="009318C6" w:rsidRDefault="00A83B0E" w:rsidP="00A83B0E">
      <w:pPr>
        <w:spacing w:after="0" w:line="100" w:lineRule="atLeast"/>
        <w:rPr>
          <w:rFonts w:ascii="Calibri Light" w:hAnsi="Calibri Light" w:cs="Arial"/>
        </w:rPr>
      </w:pPr>
      <w:r w:rsidRPr="009318C6">
        <w:rPr>
          <w:rFonts w:ascii="Calibri Light" w:hAnsi="Calibri Light" w:cs="Arial"/>
        </w:rPr>
        <w:t>................................................................................................................................................</w:t>
      </w:r>
      <w:r w:rsidR="009318C6">
        <w:rPr>
          <w:rFonts w:ascii="Calibri Light" w:hAnsi="Calibri Light" w:cs="Arial"/>
        </w:rPr>
        <w:t>...............</w:t>
      </w:r>
      <w:r w:rsidRPr="009318C6">
        <w:rPr>
          <w:rFonts w:ascii="Calibri Light" w:hAnsi="Calibri Light" w:cs="Arial"/>
        </w:rPr>
        <w:t>......................</w:t>
      </w:r>
    </w:p>
    <w:p w14:paraId="3E50735C" w14:textId="77777777" w:rsidR="00A83B0E" w:rsidRPr="009318C6" w:rsidRDefault="00A83B0E" w:rsidP="00B0536D">
      <w:pPr>
        <w:spacing w:after="0" w:line="100" w:lineRule="atLeast"/>
        <w:rPr>
          <w:rFonts w:ascii="Calibri Light" w:hAnsi="Calibri Light" w:cs="Arial"/>
        </w:rPr>
      </w:pPr>
    </w:p>
    <w:p w14:paraId="18C3347F" w14:textId="2177B25C" w:rsidR="00B0536D" w:rsidRDefault="00B0536D" w:rsidP="00B0536D">
      <w:pPr>
        <w:spacing w:after="0" w:line="100" w:lineRule="atLeast"/>
        <w:rPr>
          <w:rFonts w:ascii="Calibri Light" w:hAnsi="Calibri Light" w:cs="Arial"/>
        </w:rPr>
      </w:pPr>
      <w:r w:rsidRPr="009318C6">
        <w:rPr>
          <w:rFonts w:ascii="Calibri Light" w:hAnsi="Calibri Light" w:cs="Arial"/>
        </w:rPr>
        <w:t>......................................................................................................................</w:t>
      </w:r>
      <w:r w:rsidR="00EE77EF" w:rsidRPr="009318C6">
        <w:rPr>
          <w:rFonts w:ascii="Calibri Light" w:hAnsi="Calibri Light" w:cs="Arial"/>
        </w:rPr>
        <w:t>.......................</w:t>
      </w:r>
      <w:r w:rsidR="009318C6">
        <w:rPr>
          <w:rFonts w:ascii="Calibri Light" w:hAnsi="Calibri Light" w:cs="Arial"/>
        </w:rPr>
        <w:t>...............</w:t>
      </w:r>
      <w:r w:rsidR="00EE77EF" w:rsidRPr="009318C6">
        <w:rPr>
          <w:rFonts w:ascii="Calibri Light" w:hAnsi="Calibri Light" w:cs="Arial"/>
        </w:rPr>
        <w:t>................</w:t>
      </w:r>
      <w:r w:rsidRPr="009318C6">
        <w:rPr>
          <w:rFonts w:ascii="Calibri Light" w:hAnsi="Calibri Light" w:cs="Arial"/>
        </w:rPr>
        <w:t>.........</w:t>
      </w:r>
    </w:p>
    <w:p w14:paraId="11BBBBF3" w14:textId="77777777" w:rsidR="009318C6" w:rsidRPr="009318C6" w:rsidRDefault="009318C6" w:rsidP="009318C6">
      <w:pPr>
        <w:spacing w:after="0" w:line="100" w:lineRule="atLeast"/>
        <w:rPr>
          <w:rFonts w:ascii="Calibri Light" w:hAnsi="Calibri Light" w:cs="Arial"/>
        </w:rPr>
      </w:pPr>
    </w:p>
    <w:p w14:paraId="525493ED" w14:textId="08022A6C" w:rsidR="009318C6" w:rsidRPr="009318C6" w:rsidRDefault="009318C6" w:rsidP="00B0536D">
      <w:pPr>
        <w:spacing w:after="0" w:line="100" w:lineRule="atLeast"/>
        <w:rPr>
          <w:rFonts w:ascii="Calibri Light" w:hAnsi="Calibri Light" w:cs="Arial"/>
        </w:rPr>
      </w:pPr>
      <w:r w:rsidRPr="009318C6">
        <w:rPr>
          <w:rFonts w:ascii="Calibri Light" w:hAnsi="Calibri Light" w:cs="Arial"/>
        </w:rPr>
        <w:t>...................................................................................................................................</w:t>
      </w:r>
      <w:r>
        <w:rPr>
          <w:rFonts w:ascii="Calibri Light" w:hAnsi="Calibri Light" w:cs="Arial"/>
        </w:rPr>
        <w:t>...............</w:t>
      </w:r>
      <w:r w:rsidRPr="009318C6">
        <w:rPr>
          <w:rFonts w:ascii="Calibri Light" w:hAnsi="Calibri Light" w:cs="Arial"/>
        </w:rPr>
        <w:t>...................................</w:t>
      </w:r>
    </w:p>
    <w:p w14:paraId="72F9E368" w14:textId="7795F647" w:rsidR="00113646" w:rsidRDefault="00EE77EF" w:rsidP="00113646">
      <w:pPr>
        <w:spacing w:after="0" w:line="100" w:lineRule="atLeast"/>
        <w:jc w:val="center"/>
        <w:rPr>
          <w:rFonts w:ascii="Calibri Light" w:hAnsi="Calibri Light" w:cs="Arial"/>
          <w:i/>
          <w:sz w:val="16"/>
          <w:szCs w:val="16"/>
        </w:rPr>
      </w:pPr>
      <w:r w:rsidRPr="00EE77EF">
        <w:rPr>
          <w:rFonts w:ascii="Calibri Light" w:hAnsi="Calibri Light" w:cs="Arial"/>
          <w:i/>
          <w:sz w:val="16"/>
          <w:szCs w:val="16"/>
        </w:rPr>
        <w:t xml:space="preserve">(pełna </w:t>
      </w:r>
      <w:r w:rsidR="00B0536D" w:rsidRPr="00EE77EF">
        <w:rPr>
          <w:rFonts w:ascii="Calibri Light" w:hAnsi="Calibri Light" w:cs="Arial"/>
          <w:i/>
          <w:sz w:val="16"/>
          <w:szCs w:val="16"/>
        </w:rPr>
        <w:t xml:space="preserve">nazwa/firma, </w:t>
      </w:r>
      <w:r w:rsidR="006C029A" w:rsidRPr="00EE77EF">
        <w:rPr>
          <w:rFonts w:ascii="Calibri Light" w:hAnsi="Calibri Light" w:cs="Arial"/>
          <w:i/>
          <w:sz w:val="16"/>
          <w:szCs w:val="16"/>
        </w:rPr>
        <w:t>adres</w:t>
      </w:r>
      <w:r w:rsidR="006C029A">
        <w:rPr>
          <w:rFonts w:ascii="Calibri Light" w:hAnsi="Calibri Light" w:cs="Arial"/>
          <w:i/>
          <w:sz w:val="16"/>
          <w:szCs w:val="16"/>
        </w:rPr>
        <w:t xml:space="preserve"> w</w:t>
      </w:r>
      <w:r w:rsidR="006C029A" w:rsidRPr="006C029A">
        <w:rPr>
          <w:rFonts w:ascii="Calibri Light" w:hAnsi="Calibri Light" w:cs="Arial"/>
          <w:i/>
          <w:sz w:val="16"/>
          <w:szCs w:val="16"/>
        </w:rPr>
        <w:t xml:space="preserve"> zależności od podmiotu: NIP/PESEL, KRS/</w:t>
      </w:r>
      <w:proofErr w:type="spellStart"/>
      <w:r w:rsidR="006C029A" w:rsidRPr="006C029A">
        <w:rPr>
          <w:rFonts w:ascii="Calibri Light" w:hAnsi="Calibri Light" w:cs="Arial"/>
          <w:i/>
          <w:sz w:val="16"/>
          <w:szCs w:val="16"/>
        </w:rPr>
        <w:t>CEiDG</w:t>
      </w:r>
      <w:proofErr w:type="spellEnd"/>
      <w:r w:rsidR="00B0536D" w:rsidRPr="00EE77EF">
        <w:rPr>
          <w:rFonts w:ascii="Calibri Light" w:hAnsi="Calibri Light" w:cs="Arial"/>
          <w:i/>
          <w:sz w:val="16"/>
          <w:szCs w:val="16"/>
        </w:rPr>
        <w:t>)</w:t>
      </w:r>
    </w:p>
    <w:p w14:paraId="4F15F867" w14:textId="77777777" w:rsidR="00113646" w:rsidRPr="00EE77EF" w:rsidRDefault="00113646" w:rsidP="00113646">
      <w:pPr>
        <w:spacing w:after="0" w:line="100" w:lineRule="atLeast"/>
        <w:rPr>
          <w:rFonts w:ascii="Calibri Light" w:hAnsi="Calibri Light" w:cs="Arial"/>
          <w:i/>
          <w:sz w:val="16"/>
          <w:szCs w:val="16"/>
        </w:rPr>
      </w:pPr>
    </w:p>
    <w:p w14:paraId="09ACF254" w14:textId="60A69DA0" w:rsidR="00B0536D" w:rsidRPr="009318C6" w:rsidRDefault="00113646" w:rsidP="00B0536D">
      <w:pPr>
        <w:spacing w:after="0" w:line="100" w:lineRule="atLeast"/>
        <w:rPr>
          <w:rFonts w:ascii="Calibri Light" w:hAnsi="Calibri Light" w:cs="Arial"/>
          <w:b/>
        </w:rPr>
      </w:pPr>
      <w:r w:rsidRPr="009318C6">
        <w:rPr>
          <w:rFonts w:ascii="Calibri Light" w:hAnsi="Calibri Light" w:cs="Arial"/>
          <w:b/>
        </w:rPr>
        <w:t>REPREZENTOWANY PRZEZ:</w:t>
      </w:r>
    </w:p>
    <w:p w14:paraId="6BCCFEF3" w14:textId="77777777" w:rsidR="00EE77EF" w:rsidRPr="009318C6" w:rsidRDefault="00EE77EF" w:rsidP="00B0536D">
      <w:pPr>
        <w:spacing w:after="0" w:line="100" w:lineRule="atLeast"/>
        <w:rPr>
          <w:rFonts w:ascii="Calibri Light" w:hAnsi="Calibri Light" w:cs="Arial"/>
        </w:rPr>
      </w:pPr>
    </w:p>
    <w:p w14:paraId="325DA76A" w14:textId="56223126" w:rsidR="00B0536D" w:rsidRPr="009318C6" w:rsidRDefault="00EE77EF" w:rsidP="00B0536D">
      <w:pPr>
        <w:spacing w:after="0" w:line="100" w:lineRule="atLeast"/>
        <w:rPr>
          <w:rFonts w:ascii="Calibri Light" w:hAnsi="Calibri Light" w:cs="Arial"/>
        </w:rPr>
      </w:pPr>
      <w:r w:rsidRPr="009318C6">
        <w:rPr>
          <w:rFonts w:ascii="Calibri Light" w:hAnsi="Calibri Light" w:cs="Arial"/>
        </w:rPr>
        <w:t>…………………………………………………………………………</w:t>
      </w:r>
      <w:r w:rsidR="00B0536D" w:rsidRPr="009318C6">
        <w:rPr>
          <w:rFonts w:ascii="Calibri Light" w:hAnsi="Calibri Light" w:cs="Arial"/>
        </w:rPr>
        <w:t>...................................................</w:t>
      </w:r>
      <w:r w:rsidR="009318C6">
        <w:rPr>
          <w:rFonts w:ascii="Calibri Light" w:hAnsi="Calibri Light" w:cs="Arial"/>
        </w:rPr>
        <w:t>................</w:t>
      </w:r>
      <w:r w:rsidR="00B0536D" w:rsidRPr="009318C6">
        <w:rPr>
          <w:rFonts w:ascii="Calibri Light" w:hAnsi="Calibri Light" w:cs="Arial"/>
        </w:rPr>
        <w:t>.....................................</w:t>
      </w:r>
    </w:p>
    <w:p w14:paraId="4DEC6027" w14:textId="77777777" w:rsidR="00B0536D" w:rsidRPr="00EE77EF" w:rsidRDefault="00EE77EF" w:rsidP="00EE77EF">
      <w:pPr>
        <w:spacing w:after="0" w:line="100" w:lineRule="atLeast"/>
        <w:jc w:val="center"/>
        <w:rPr>
          <w:rFonts w:ascii="Calibri Light" w:hAnsi="Calibri Light" w:cs="Arial"/>
          <w:i/>
          <w:sz w:val="16"/>
          <w:szCs w:val="16"/>
        </w:rPr>
      </w:pPr>
      <w:r w:rsidRPr="00EE77EF">
        <w:rPr>
          <w:rFonts w:ascii="Calibri Light" w:hAnsi="Calibri Light" w:cs="Arial"/>
          <w:i/>
          <w:sz w:val="16"/>
          <w:szCs w:val="16"/>
        </w:rPr>
        <w:t xml:space="preserve">(imię, </w:t>
      </w:r>
      <w:r w:rsidR="00B0536D" w:rsidRPr="00EE77EF">
        <w:rPr>
          <w:rFonts w:ascii="Calibri Light" w:hAnsi="Calibri Light" w:cs="Arial"/>
          <w:i/>
          <w:sz w:val="16"/>
          <w:szCs w:val="16"/>
        </w:rPr>
        <w:t>nazwisko, stanowisko/podstawa do reprezentacji)</w:t>
      </w:r>
    </w:p>
    <w:p w14:paraId="00319F6C" w14:textId="77777777" w:rsidR="00EE77EF" w:rsidRDefault="00EE77EF" w:rsidP="00B0536D">
      <w:pPr>
        <w:spacing w:after="0" w:line="100" w:lineRule="atLeast"/>
        <w:rPr>
          <w:rFonts w:ascii="Calibri Light" w:hAnsi="Calibri Light" w:cs="Arial"/>
          <w:sz w:val="24"/>
          <w:szCs w:val="24"/>
        </w:rPr>
      </w:pPr>
    </w:p>
    <w:p w14:paraId="0ABDB141" w14:textId="77777777" w:rsidR="00EE77EF" w:rsidRDefault="00EE77EF" w:rsidP="00EE77EF">
      <w:pPr>
        <w:spacing w:after="0" w:line="100" w:lineRule="atLeast"/>
        <w:jc w:val="center"/>
        <w:rPr>
          <w:rFonts w:ascii="Calibri Light" w:hAnsi="Calibri Light" w:cs="Arial"/>
          <w:b/>
          <w:sz w:val="32"/>
          <w:szCs w:val="32"/>
        </w:rPr>
      </w:pPr>
    </w:p>
    <w:p w14:paraId="2A45B4E0" w14:textId="77777777" w:rsidR="00B0536D" w:rsidRPr="00EE77EF" w:rsidRDefault="00B0536D" w:rsidP="00EE77EF">
      <w:pPr>
        <w:spacing w:after="0"/>
        <w:jc w:val="center"/>
        <w:rPr>
          <w:rFonts w:ascii="Calibri Light" w:hAnsi="Calibri Light" w:cs="Arial"/>
          <w:b/>
          <w:sz w:val="32"/>
          <w:szCs w:val="32"/>
        </w:rPr>
      </w:pPr>
      <w:r w:rsidRPr="00EE77EF">
        <w:rPr>
          <w:rFonts w:ascii="Calibri Light" w:hAnsi="Calibri Light" w:cs="Arial"/>
          <w:b/>
          <w:sz w:val="32"/>
          <w:szCs w:val="32"/>
        </w:rPr>
        <w:t>OŚWIADCZENIE WYKONAWCY</w:t>
      </w:r>
    </w:p>
    <w:p w14:paraId="4F38C850" w14:textId="77777777" w:rsidR="00B0536D" w:rsidRPr="009318C6" w:rsidRDefault="00B0536D" w:rsidP="00722320">
      <w:pPr>
        <w:spacing w:after="0"/>
        <w:jc w:val="center"/>
        <w:rPr>
          <w:rFonts w:ascii="Calibri Light" w:hAnsi="Calibri Light" w:cs="Arial"/>
        </w:rPr>
      </w:pPr>
      <w:r w:rsidRPr="009318C6">
        <w:rPr>
          <w:rFonts w:ascii="Calibri Light" w:hAnsi="Calibri Light" w:cs="Arial"/>
        </w:rPr>
        <w:t>składa</w:t>
      </w:r>
      <w:r w:rsidR="00EE77EF" w:rsidRPr="009318C6">
        <w:rPr>
          <w:rFonts w:ascii="Calibri Light" w:hAnsi="Calibri Light" w:cs="Arial"/>
        </w:rPr>
        <w:t>ne na podstawie art. 125 ust. 1 ustawy Prawo Zamówień P</w:t>
      </w:r>
      <w:r w:rsidRPr="009318C6">
        <w:rPr>
          <w:rFonts w:ascii="Calibri Light" w:hAnsi="Calibri Light" w:cs="Arial"/>
        </w:rPr>
        <w:t>ublicznych</w:t>
      </w:r>
    </w:p>
    <w:p w14:paraId="50697293" w14:textId="77777777" w:rsidR="00EE77EF" w:rsidRPr="009318C6" w:rsidRDefault="00B0536D" w:rsidP="00EE77EF">
      <w:pPr>
        <w:spacing w:after="0"/>
        <w:jc w:val="center"/>
        <w:rPr>
          <w:rFonts w:ascii="Calibri Light" w:hAnsi="Calibri Light" w:cs="Arial"/>
          <w:b/>
          <w:sz w:val="24"/>
          <w:szCs w:val="24"/>
        </w:rPr>
      </w:pPr>
      <w:r w:rsidRPr="009318C6">
        <w:rPr>
          <w:rFonts w:ascii="Calibri Light" w:hAnsi="Calibri Light" w:cs="Arial"/>
          <w:b/>
          <w:sz w:val="24"/>
          <w:szCs w:val="24"/>
        </w:rPr>
        <w:t>DOTYCZĄCE PRZESŁANEK WYKLUCZENIA Z ART. 5K ROZPORZĄDZENIA RADY (UE) 8</w:t>
      </w:r>
      <w:r w:rsidR="00EE77EF" w:rsidRPr="009318C6">
        <w:rPr>
          <w:rFonts w:ascii="Calibri Light" w:hAnsi="Calibri Light" w:cs="Arial"/>
          <w:b/>
          <w:sz w:val="24"/>
          <w:szCs w:val="24"/>
        </w:rPr>
        <w:t>33/2014</w:t>
      </w:r>
    </w:p>
    <w:p w14:paraId="785D5AE6" w14:textId="77777777" w:rsidR="00B0536D" w:rsidRPr="009318C6" w:rsidRDefault="00EE77EF" w:rsidP="00EE77EF">
      <w:pPr>
        <w:spacing w:after="0"/>
        <w:jc w:val="center"/>
        <w:rPr>
          <w:rFonts w:ascii="Calibri Light" w:hAnsi="Calibri Light" w:cs="Arial"/>
          <w:b/>
          <w:sz w:val="24"/>
          <w:szCs w:val="24"/>
        </w:rPr>
      </w:pPr>
      <w:r w:rsidRPr="009318C6">
        <w:rPr>
          <w:rFonts w:ascii="Calibri Light" w:hAnsi="Calibri Light" w:cs="Arial"/>
          <w:b/>
          <w:sz w:val="24"/>
          <w:szCs w:val="24"/>
        </w:rPr>
        <w:t xml:space="preserve">ORAZ ART. 7 UST. 1 USTAWY </w:t>
      </w:r>
      <w:r w:rsidR="00B0536D" w:rsidRPr="009318C6">
        <w:rPr>
          <w:rFonts w:ascii="Calibri Light" w:hAnsi="Calibri Light" w:cs="Arial"/>
          <w:b/>
          <w:sz w:val="24"/>
          <w:szCs w:val="24"/>
        </w:rPr>
        <w:t>O SZCZEG</w:t>
      </w:r>
      <w:r w:rsidR="00722320" w:rsidRPr="009318C6">
        <w:rPr>
          <w:rFonts w:ascii="Calibri Light" w:hAnsi="Calibri Light" w:cs="Arial"/>
          <w:b/>
          <w:sz w:val="24"/>
          <w:szCs w:val="24"/>
        </w:rPr>
        <w:t>ÓLNYCH ROZWI</w:t>
      </w:r>
      <w:r w:rsidR="00B0536D" w:rsidRPr="009318C6">
        <w:rPr>
          <w:rFonts w:ascii="Calibri Light" w:hAnsi="Calibri Light" w:cs="Arial"/>
          <w:b/>
          <w:sz w:val="24"/>
          <w:szCs w:val="24"/>
        </w:rPr>
        <w:t>ĄZANI</w:t>
      </w:r>
      <w:r w:rsidRPr="009318C6">
        <w:rPr>
          <w:rFonts w:ascii="Calibri Light" w:hAnsi="Calibri Light" w:cs="Arial"/>
          <w:b/>
          <w:sz w:val="24"/>
          <w:szCs w:val="24"/>
        </w:rPr>
        <w:t>ACH W ZAKRESIE PRZECIWDZIAŁANIA WSPIERANIU AGRESJI NA UKRAINĘ ORAZ SŁUŻĄCYCH OCHRONIE BEZPIECZEŃSTWA NARODOW</w:t>
      </w:r>
      <w:r w:rsidR="00B0536D" w:rsidRPr="009318C6">
        <w:rPr>
          <w:rFonts w:ascii="Calibri Light" w:hAnsi="Calibri Light" w:cs="Arial"/>
          <w:b/>
          <w:sz w:val="24"/>
          <w:szCs w:val="24"/>
        </w:rPr>
        <w:t>EGO</w:t>
      </w:r>
    </w:p>
    <w:p w14:paraId="3075202B" w14:textId="77777777" w:rsidR="00EE77EF" w:rsidRPr="009318C6" w:rsidRDefault="00EE77EF" w:rsidP="00B0536D">
      <w:pPr>
        <w:spacing w:after="0" w:line="100" w:lineRule="atLeast"/>
        <w:rPr>
          <w:rFonts w:ascii="Calibri Light" w:hAnsi="Calibri Light" w:cs="Arial"/>
        </w:rPr>
      </w:pPr>
    </w:p>
    <w:p w14:paraId="30327E10" w14:textId="0599F46D" w:rsidR="00D72CE8" w:rsidRDefault="00EE77EF" w:rsidP="00A13139">
      <w:pPr>
        <w:spacing w:after="0" w:line="360" w:lineRule="auto"/>
        <w:ind w:firstLine="708"/>
        <w:jc w:val="both"/>
        <w:rPr>
          <w:rFonts w:ascii="Calibri Light" w:hAnsi="Calibri Light" w:cs="Times New Roman"/>
        </w:rPr>
      </w:pPr>
      <w:r w:rsidRPr="009318C6">
        <w:rPr>
          <w:rFonts w:ascii="Calibri Light" w:hAnsi="Calibri Light" w:cs="Arial"/>
        </w:rPr>
        <w:t xml:space="preserve">Na </w:t>
      </w:r>
      <w:r w:rsidR="00B0536D" w:rsidRPr="009318C6">
        <w:rPr>
          <w:rFonts w:ascii="Calibri Light" w:hAnsi="Calibri Light" w:cs="Arial"/>
        </w:rPr>
        <w:t>potrzeby postępowania o udzie</w:t>
      </w:r>
      <w:r w:rsidR="00413D87">
        <w:rPr>
          <w:rFonts w:ascii="Calibri Light" w:hAnsi="Calibri Light" w:cs="Arial"/>
        </w:rPr>
        <w:t>lenie zamówienia publicznego pn.: „</w:t>
      </w:r>
      <w:r w:rsidR="002063C4" w:rsidRPr="002063C4">
        <w:rPr>
          <w:rFonts w:ascii="Calibri Light" w:eastAsia="Times New Roman" w:hAnsi="Calibri Light" w:cs="Times New Roman"/>
          <w:b/>
          <w:lang w:eastAsia="pl-PL"/>
        </w:rPr>
        <w:t>DOSTAWY MĄK ZBOŻOWYCH I</w:t>
      </w:r>
      <w:r w:rsidR="007F186E">
        <w:rPr>
          <w:rFonts w:ascii="Calibri Light" w:eastAsia="Times New Roman" w:hAnsi="Calibri Light" w:cs="Times New Roman"/>
          <w:b/>
          <w:lang w:eastAsia="pl-PL"/>
        </w:rPr>
        <w:t> </w:t>
      </w:r>
      <w:r w:rsidR="002063C4" w:rsidRPr="002063C4">
        <w:rPr>
          <w:rFonts w:ascii="Calibri Light" w:eastAsia="Times New Roman" w:hAnsi="Calibri Light" w:cs="Times New Roman"/>
          <w:b/>
          <w:lang w:eastAsia="pl-PL"/>
        </w:rPr>
        <w:t>RÓŻNYCH ARTYKUŁÓW SPOŻYWCZYCH 202</w:t>
      </w:r>
      <w:r w:rsidR="00A13139">
        <w:rPr>
          <w:rFonts w:ascii="Calibri Light" w:eastAsia="Times New Roman" w:hAnsi="Calibri Light" w:cs="Times New Roman"/>
          <w:b/>
          <w:lang w:eastAsia="pl-PL"/>
        </w:rPr>
        <w:t>6</w:t>
      </w:r>
      <w:r w:rsidR="002063C4" w:rsidRPr="002063C4">
        <w:rPr>
          <w:rFonts w:ascii="Calibri Light" w:eastAsia="Times New Roman" w:hAnsi="Calibri Light" w:cs="Times New Roman"/>
          <w:b/>
          <w:lang w:eastAsia="pl-PL"/>
        </w:rPr>
        <w:t xml:space="preserve"> R.</w:t>
      </w:r>
      <w:r w:rsidR="00413D87">
        <w:rPr>
          <w:rFonts w:ascii="Calibri Light" w:eastAsia="Times New Roman" w:hAnsi="Calibri Light" w:cs="Times New Roman"/>
          <w:b/>
          <w:lang w:eastAsia="pl-PL"/>
        </w:rPr>
        <w:t>”</w:t>
      </w:r>
      <w:r w:rsidR="002063C4" w:rsidRPr="009318C6">
        <w:rPr>
          <w:rFonts w:ascii="Calibri Light" w:hAnsi="Calibri Light" w:cs="Arial"/>
        </w:rPr>
        <w:t xml:space="preserve"> </w:t>
      </w:r>
      <w:r w:rsidR="00B0536D" w:rsidRPr="009318C6">
        <w:rPr>
          <w:rFonts w:ascii="Calibri Light" w:hAnsi="Calibri Light" w:cs="Arial"/>
        </w:rPr>
        <w:t xml:space="preserve">(znak sprawy: </w:t>
      </w:r>
      <w:r w:rsidR="00684C58" w:rsidRPr="00684C58">
        <w:rPr>
          <w:rFonts w:ascii="Calibri Light" w:hAnsi="Calibri Light" w:cs="Times New Roman"/>
          <w:b/>
        </w:rPr>
        <w:t>BHP.2232.1.202</w:t>
      </w:r>
      <w:r w:rsidR="00A13139">
        <w:rPr>
          <w:rFonts w:ascii="Calibri Light" w:hAnsi="Calibri Light" w:cs="Times New Roman"/>
          <w:b/>
        </w:rPr>
        <w:t>6</w:t>
      </w:r>
      <w:r w:rsidR="00F45816">
        <w:rPr>
          <w:rFonts w:ascii="Calibri Light" w:hAnsi="Calibri Light" w:cs="Times New Roman"/>
          <w:b/>
        </w:rPr>
        <w:t>.GK</w:t>
      </w:r>
      <w:r w:rsidRPr="009318C6">
        <w:rPr>
          <w:rFonts w:ascii="Calibri Light" w:hAnsi="Calibri Light" w:cs="Times New Roman"/>
        </w:rPr>
        <w:t>)</w:t>
      </w:r>
      <w:r w:rsidR="003857BB">
        <w:rPr>
          <w:rFonts w:ascii="Calibri Light" w:hAnsi="Calibri Light" w:cs="Times New Roman"/>
        </w:rPr>
        <w:t>.</w:t>
      </w:r>
    </w:p>
    <w:p w14:paraId="0B758FF8" w14:textId="77777777" w:rsidR="003857BB" w:rsidRDefault="003857BB" w:rsidP="003857BB">
      <w:pPr>
        <w:spacing w:after="0" w:line="360" w:lineRule="auto"/>
        <w:jc w:val="both"/>
        <w:rPr>
          <w:rFonts w:ascii="Calibri Light" w:hAnsi="Calibri Light" w:cs="Arial"/>
        </w:rPr>
      </w:pPr>
    </w:p>
    <w:p w14:paraId="6E43302B" w14:textId="77777777" w:rsidR="003857BB" w:rsidRDefault="003857BB" w:rsidP="003857BB">
      <w:pPr>
        <w:pStyle w:val="Akapitzlist"/>
        <w:numPr>
          <w:ilvl w:val="0"/>
          <w:numId w:val="30"/>
        </w:numPr>
        <w:spacing w:after="0" w:line="360" w:lineRule="auto"/>
        <w:ind w:left="567" w:hanging="283"/>
        <w:jc w:val="both"/>
        <w:rPr>
          <w:rFonts w:ascii="Calibri Light" w:hAnsi="Calibri Light" w:cs="Arial"/>
        </w:rPr>
      </w:pPr>
      <w:r w:rsidRPr="003857BB">
        <w:rPr>
          <w:rFonts w:ascii="Calibri Light" w:hAnsi="Calibri Light" w:cs="Arial"/>
        </w:rPr>
        <w:t xml:space="preserve">W związku z art. 7 ust. 1 ustawy z 13 kwietnia 2022 r. o szczególnych rozwiązaniach w zakresie przeciwdziałania wspieraniu agresji na Ukrainę oraz służących ochronie bezpieczeństwa narodowego oświadczam, że </w:t>
      </w:r>
      <w:r w:rsidRPr="003857BB">
        <w:rPr>
          <w:rFonts w:ascii="Calibri Light" w:hAnsi="Calibri Light" w:cs="Arial"/>
        </w:rPr>
        <w:t>W</w:t>
      </w:r>
      <w:r w:rsidRPr="003857BB">
        <w:rPr>
          <w:rFonts w:ascii="Calibri Light" w:hAnsi="Calibri Light" w:cs="Arial"/>
        </w:rPr>
        <w:t>ykonawca:</w:t>
      </w:r>
    </w:p>
    <w:p w14:paraId="47D2919F" w14:textId="77777777" w:rsidR="003857BB" w:rsidRDefault="003857BB" w:rsidP="003857BB">
      <w:pPr>
        <w:pStyle w:val="Akapitzlist"/>
        <w:numPr>
          <w:ilvl w:val="1"/>
          <w:numId w:val="30"/>
        </w:numPr>
        <w:spacing w:after="0" w:line="360" w:lineRule="auto"/>
        <w:ind w:left="1134" w:hanging="283"/>
        <w:jc w:val="both"/>
        <w:rPr>
          <w:rFonts w:ascii="Calibri Light" w:hAnsi="Calibri Light" w:cs="Arial"/>
        </w:rPr>
      </w:pPr>
      <w:r w:rsidRPr="003857BB">
        <w:rPr>
          <w:rFonts w:ascii="Calibri Light" w:hAnsi="Calibri Light" w:cs="Arial"/>
        </w:rPr>
        <w:t>jest*/nie jest*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574D864C" w14:textId="77777777" w:rsidR="003857BB" w:rsidRDefault="003857BB" w:rsidP="003857BB">
      <w:pPr>
        <w:pStyle w:val="Akapitzlist"/>
        <w:numPr>
          <w:ilvl w:val="1"/>
          <w:numId w:val="30"/>
        </w:numPr>
        <w:spacing w:after="0" w:line="360" w:lineRule="auto"/>
        <w:ind w:left="1134" w:hanging="283"/>
        <w:jc w:val="both"/>
        <w:rPr>
          <w:rFonts w:ascii="Calibri Light" w:hAnsi="Calibri Light" w:cs="Arial"/>
        </w:rPr>
      </w:pPr>
      <w:r w:rsidRPr="003857BB">
        <w:rPr>
          <w:rFonts w:ascii="Calibri Light" w:hAnsi="Calibri Light" w:cs="Arial"/>
        </w:rPr>
        <w:t>jest*/nie jest* beneficjentem rzeczywistym wykonawcy w rozumieniu ustawy z 1 marca 2018 r. o przeciwdziałaniu praniu pieniędzy oraz finansowaniu terroryzmu (tekst jedn.: Dz.U. z 2025 r. poz. 644),</w:t>
      </w:r>
    </w:p>
    <w:p w14:paraId="78904495" w14:textId="77777777" w:rsidR="003857BB" w:rsidRDefault="003857BB" w:rsidP="003857BB">
      <w:pPr>
        <w:pStyle w:val="Akapitzlist"/>
        <w:numPr>
          <w:ilvl w:val="1"/>
          <w:numId w:val="30"/>
        </w:numPr>
        <w:spacing w:after="0" w:line="360" w:lineRule="auto"/>
        <w:ind w:left="1134" w:hanging="283"/>
        <w:jc w:val="both"/>
        <w:rPr>
          <w:rFonts w:ascii="Calibri Light" w:hAnsi="Calibri Light" w:cs="Arial"/>
        </w:rPr>
      </w:pPr>
      <w:r w:rsidRPr="003857BB">
        <w:rPr>
          <w:rFonts w:ascii="Calibri Light" w:hAnsi="Calibri Light" w:cs="Arial"/>
        </w:rPr>
        <w:t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</w:t>
      </w:r>
    </w:p>
    <w:p w14:paraId="65E7BF3B" w14:textId="77777777" w:rsidR="003857BB" w:rsidRDefault="003857BB" w:rsidP="003857BB">
      <w:pPr>
        <w:pStyle w:val="Akapitzlist"/>
        <w:numPr>
          <w:ilvl w:val="1"/>
          <w:numId w:val="30"/>
        </w:numPr>
        <w:spacing w:after="0" w:line="360" w:lineRule="auto"/>
        <w:ind w:left="1134" w:hanging="283"/>
        <w:jc w:val="both"/>
        <w:rPr>
          <w:rFonts w:ascii="Calibri Light" w:hAnsi="Calibri Light" w:cs="Arial"/>
        </w:rPr>
      </w:pPr>
      <w:r w:rsidRPr="003857BB">
        <w:rPr>
          <w:rFonts w:ascii="Calibri Light" w:hAnsi="Calibri Light" w:cs="Arial"/>
        </w:rPr>
        <w:lastRenderedPageBreak/>
        <w:t>jest*/nie jest* jednostką dominującą wykonawcy w rozumieniu art. 3 ust. 1 pkt 37 ustawy z 29 września 1994 r. o rachunkowości (tekst jedn.: Dz.U. z 2023 r. poz. 120 ze zm.),</w:t>
      </w:r>
    </w:p>
    <w:p w14:paraId="0ACEB64A" w14:textId="77777777" w:rsidR="003857BB" w:rsidRDefault="003857BB" w:rsidP="003857BB">
      <w:pPr>
        <w:pStyle w:val="Akapitzlist"/>
        <w:numPr>
          <w:ilvl w:val="1"/>
          <w:numId w:val="30"/>
        </w:numPr>
        <w:spacing w:after="0" w:line="360" w:lineRule="auto"/>
        <w:ind w:left="1134" w:hanging="283"/>
        <w:jc w:val="both"/>
        <w:rPr>
          <w:rFonts w:ascii="Calibri Light" w:hAnsi="Calibri Light" w:cs="Arial"/>
        </w:rPr>
      </w:pPr>
      <w:r w:rsidRPr="003857BB">
        <w:rPr>
          <w:rFonts w:ascii="Calibri Light" w:hAnsi="Calibri Light" w:cs="Arial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07655574" w14:textId="77777777" w:rsidR="003857BB" w:rsidRDefault="003857BB" w:rsidP="003857BB">
      <w:pPr>
        <w:pStyle w:val="Akapitzlist"/>
        <w:numPr>
          <w:ilvl w:val="0"/>
          <w:numId w:val="30"/>
        </w:numPr>
        <w:spacing w:after="0" w:line="360" w:lineRule="auto"/>
        <w:ind w:left="567" w:hanging="283"/>
        <w:jc w:val="both"/>
        <w:rPr>
          <w:rFonts w:ascii="Calibri Light" w:hAnsi="Calibri Light" w:cs="Arial"/>
        </w:rPr>
      </w:pPr>
      <w:r w:rsidRPr="003857BB">
        <w:rPr>
          <w:rFonts w:ascii="Calibri Light" w:hAnsi="Calibri Light" w:cs="Arial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0B8C9773" w14:textId="77777777" w:rsidR="002A2704" w:rsidRDefault="003857BB" w:rsidP="002A2704">
      <w:pPr>
        <w:pStyle w:val="Akapitzlist"/>
        <w:numPr>
          <w:ilvl w:val="1"/>
          <w:numId w:val="30"/>
        </w:numPr>
        <w:spacing w:after="0" w:line="360" w:lineRule="auto"/>
        <w:ind w:left="1134" w:hanging="283"/>
        <w:jc w:val="both"/>
        <w:rPr>
          <w:rFonts w:ascii="Calibri Light" w:hAnsi="Calibri Light" w:cs="Arial"/>
        </w:rPr>
      </w:pPr>
      <w:r w:rsidRPr="003857BB">
        <w:rPr>
          <w:rFonts w:ascii="Calibri Light" w:hAnsi="Calibri Light" w:cs="Arial"/>
        </w:rPr>
        <w:t>jestem* / nie jestem* obywatelem rosyjskim lub osobą fizyczną zamieszkałą w Rosji lub osobą prawną, podmiotem lub organem z siedzibą w Rosji,</w:t>
      </w:r>
    </w:p>
    <w:p w14:paraId="1B9FB515" w14:textId="77777777" w:rsidR="002A2704" w:rsidRDefault="003857BB" w:rsidP="002A2704">
      <w:pPr>
        <w:pStyle w:val="Akapitzlist"/>
        <w:numPr>
          <w:ilvl w:val="1"/>
          <w:numId w:val="30"/>
        </w:numPr>
        <w:spacing w:after="0" w:line="360" w:lineRule="auto"/>
        <w:ind w:left="1134" w:hanging="283"/>
        <w:jc w:val="both"/>
        <w:rPr>
          <w:rFonts w:ascii="Calibri Light" w:hAnsi="Calibri Light" w:cs="Arial"/>
        </w:rPr>
      </w:pPr>
      <w:r w:rsidRPr="002A2704">
        <w:rPr>
          <w:rFonts w:ascii="Calibri Light" w:hAnsi="Calibri Light" w:cs="Arial"/>
        </w:rPr>
        <w:t>jestem* / nie jestem* osobą prawną, podmiotem lub organem, do których prawa własności bezpośrednio lub pośrednio w ponad 50% należą do osoby fizycznej lub prawnej, podmiotu lub organu, o których mowa w pkt 1,</w:t>
      </w:r>
    </w:p>
    <w:p w14:paraId="730022BC" w14:textId="77777777" w:rsidR="002A2704" w:rsidRDefault="003857BB" w:rsidP="002A2704">
      <w:pPr>
        <w:pStyle w:val="Akapitzlist"/>
        <w:numPr>
          <w:ilvl w:val="1"/>
          <w:numId w:val="30"/>
        </w:numPr>
        <w:spacing w:after="0" w:line="360" w:lineRule="auto"/>
        <w:ind w:left="1134" w:hanging="283"/>
        <w:jc w:val="both"/>
        <w:rPr>
          <w:rFonts w:ascii="Calibri Light" w:hAnsi="Calibri Light" w:cs="Arial"/>
        </w:rPr>
      </w:pPr>
      <w:r w:rsidRPr="002A2704">
        <w:rPr>
          <w:rFonts w:ascii="Calibri Light" w:hAnsi="Calibri Light" w:cs="Arial"/>
        </w:rPr>
        <w:t>jestem* / nie jestem* osobą fizyczną lub prawną, podmiotem lub organem działającym w imieniu lub pod kierunkiem podmiotu, o którym mowa w pkt 1 lub 2.</w:t>
      </w:r>
    </w:p>
    <w:p w14:paraId="0844207C" w14:textId="7865C33E" w:rsidR="003857BB" w:rsidRPr="002A2704" w:rsidRDefault="003857BB" w:rsidP="002A2704">
      <w:pPr>
        <w:pStyle w:val="Akapitzlist"/>
        <w:numPr>
          <w:ilvl w:val="0"/>
          <w:numId w:val="30"/>
        </w:numPr>
        <w:spacing w:after="0" w:line="360" w:lineRule="auto"/>
        <w:ind w:left="567" w:hanging="283"/>
        <w:jc w:val="both"/>
        <w:rPr>
          <w:rFonts w:ascii="Calibri Light" w:hAnsi="Calibri Light" w:cs="Arial"/>
        </w:rPr>
      </w:pPr>
      <w:r w:rsidRPr="002A2704">
        <w:rPr>
          <w:rFonts w:ascii="Calibri Light" w:hAnsi="Calibri Light" w:cs="Arial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1C1AEC54" w14:textId="77777777" w:rsidR="00D72CE8" w:rsidRDefault="00D72CE8" w:rsidP="00015373">
      <w:pPr>
        <w:spacing w:after="0" w:line="100" w:lineRule="atLeast"/>
        <w:rPr>
          <w:rFonts w:ascii="Calibri Light" w:hAnsi="Calibri Light" w:cs="Arial"/>
        </w:rPr>
      </w:pPr>
    </w:p>
    <w:p w14:paraId="18E775F1" w14:textId="77777777" w:rsidR="00113646" w:rsidRDefault="00113646" w:rsidP="00015373">
      <w:pPr>
        <w:spacing w:after="0" w:line="100" w:lineRule="atLeast"/>
        <w:rPr>
          <w:rFonts w:ascii="Calibri Light" w:hAnsi="Calibri Light" w:cs="Arial"/>
        </w:rPr>
      </w:pPr>
    </w:p>
    <w:p w14:paraId="02A44EF5" w14:textId="77777777" w:rsidR="00113646" w:rsidRPr="009318C6" w:rsidRDefault="00113646" w:rsidP="00015373">
      <w:pPr>
        <w:spacing w:after="0" w:line="100" w:lineRule="atLeast"/>
        <w:rPr>
          <w:rFonts w:ascii="Calibri Light" w:hAnsi="Calibri Light" w:cs="Arial"/>
        </w:rPr>
      </w:pPr>
    </w:p>
    <w:p w14:paraId="4FE9150D" w14:textId="77777777" w:rsidR="00D72CE8" w:rsidRPr="009318C6" w:rsidRDefault="00D72CE8" w:rsidP="00015373">
      <w:pPr>
        <w:spacing w:after="0" w:line="100" w:lineRule="atLeast"/>
        <w:rPr>
          <w:rFonts w:ascii="Calibri Light" w:hAnsi="Calibri Light" w:cs="Arial"/>
        </w:rPr>
      </w:pPr>
    </w:p>
    <w:p w14:paraId="3BD978F4" w14:textId="77777777" w:rsidR="00D72CE8" w:rsidRPr="009318C6" w:rsidRDefault="00D72CE8" w:rsidP="00015373">
      <w:pPr>
        <w:spacing w:after="0" w:line="100" w:lineRule="atLeast"/>
        <w:rPr>
          <w:rFonts w:ascii="Calibri Light" w:hAnsi="Calibri Light" w:cs="Arial"/>
        </w:rPr>
      </w:pPr>
    </w:p>
    <w:p w14:paraId="61ADC251" w14:textId="77777777" w:rsidR="00D72CE8" w:rsidRPr="009318C6" w:rsidRDefault="00D72CE8" w:rsidP="00015373">
      <w:pPr>
        <w:spacing w:after="0" w:line="100" w:lineRule="atLeast"/>
        <w:rPr>
          <w:rFonts w:ascii="Calibri Light" w:hAnsi="Calibri Light" w:cs="Arial"/>
        </w:rPr>
      </w:pPr>
    </w:p>
    <w:p w14:paraId="05C7D3FB" w14:textId="15B59FCF" w:rsidR="00060B5B" w:rsidRPr="009318C6" w:rsidRDefault="009318C6" w:rsidP="009318C6">
      <w:pPr>
        <w:tabs>
          <w:tab w:val="left" w:pos="4820"/>
        </w:tabs>
        <w:spacing w:after="0" w:line="100" w:lineRule="atLeast"/>
        <w:jc w:val="right"/>
        <w:rPr>
          <w:rFonts w:ascii="Calibri Light" w:hAnsi="Calibri Light" w:cs="Arial"/>
        </w:rPr>
      </w:pPr>
      <w:r>
        <w:rPr>
          <w:rFonts w:ascii="Calibri Light" w:hAnsi="Calibri Light" w:cs="Arial"/>
        </w:rPr>
        <w:t>……….</w:t>
      </w:r>
      <w:r w:rsidR="00060B5B" w:rsidRPr="009318C6">
        <w:rPr>
          <w:rFonts w:ascii="Calibri Light" w:hAnsi="Calibri Light" w:cs="Arial"/>
        </w:rPr>
        <w:t>..……………………………………………………………………………..</w:t>
      </w:r>
    </w:p>
    <w:p w14:paraId="5E1BF616" w14:textId="77777777" w:rsidR="00060B5B" w:rsidRDefault="00060B5B" w:rsidP="00060B5B">
      <w:pPr>
        <w:tabs>
          <w:tab w:val="left" w:pos="4820"/>
        </w:tabs>
        <w:spacing w:after="0" w:line="100" w:lineRule="atLeast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(Dokument winien być podpisany kwalifikowanym podpisem elektronicznym</w:t>
      </w:r>
    </w:p>
    <w:p w14:paraId="156914AC" w14:textId="48358818" w:rsidR="00024DDF" w:rsidRDefault="00060B5B" w:rsidP="00113646">
      <w:pPr>
        <w:tabs>
          <w:tab w:val="left" w:pos="5387"/>
        </w:tabs>
        <w:spacing w:after="0" w:line="100" w:lineRule="atLeast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przez osoby upoważnione do reprezentowania Wykonawcy)</w:t>
      </w:r>
    </w:p>
    <w:p w14:paraId="39D7470F" w14:textId="77777777" w:rsidR="002A2704" w:rsidRPr="002A2704" w:rsidRDefault="002A2704" w:rsidP="002A2704">
      <w:pPr>
        <w:rPr>
          <w:rFonts w:ascii="Calibri Light" w:hAnsi="Calibri Light" w:cs="Arial"/>
          <w:sz w:val="16"/>
          <w:szCs w:val="16"/>
        </w:rPr>
      </w:pPr>
    </w:p>
    <w:p w14:paraId="0000B974" w14:textId="77777777" w:rsidR="002A2704" w:rsidRPr="002A2704" w:rsidRDefault="002A2704" w:rsidP="002A2704">
      <w:pPr>
        <w:rPr>
          <w:rFonts w:ascii="Calibri Light" w:hAnsi="Calibri Light" w:cs="Arial"/>
          <w:sz w:val="16"/>
          <w:szCs w:val="16"/>
        </w:rPr>
      </w:pPr>
    </w:p>
    <w:p w14:paraId="7EB205E9" w14:textId="77777777" w:rsidR="002A2704" w:rsidRPr="002A2704" w:rsidRDefault="002A2704" w:rsidP="002A2704">
      <w:pPr>
        <w:rPr>
          <w:rFonts w:ascii="Calibri Light" w:hAnsi="Calibri Light" w:cs="Arial"/>
          <w:sz w:val="16"/>
          <w:szCs w:val="16"/>
        </w:rPr>
      </w:pPr>
    </w:p>
    <w:p w14:paraId="3991D38C" w14:textId="77777777" w:rsidR="002A2704" w:rsidRPr="002A2704" w:rsidRDefault="002A2704" w:rsidP="002A2704">
      <w:pPr>
        <w:rPr>
          <w:rFonts w:ascii="Calibri Light" w:hAnsi="Calibri Light" w:cs="Arial"/>
          <w:sz w:val="16"/>
          <w:szCs w:val="16"/>
        </w:rPr>
      </w:pPr>
    </w:p>
    <w:p w14:paraId="43DF02D5" w14:textId="77777777" w:rsidR="002A2704" w:rsidRPr="002A2704" w:rsidRDefault="002A2704" w:rsidP="002A2704">
      <w:pPr>
        <w:rPr>
          <w:rFonts w:ascii="Calibri Light" w:hAnsi="Calibri Light" w:cs="Arial"/>
          <w:sz w:val="16"/>
          <w:szCs w:val="16"/>
        </w:rPr>
      </w:pPr>
    </w:p>
    <w:p w14:paraId="099CD660" w14:textId="77777777" w:rsidR="002A2704" w:rsidRPr="002A2704" w:rsidRDefault="002A2704" w:rsidP="002A2704">
      <w:pPr>
        <w:rPr>
          <w:rFonts w:ascii="Calibri Light" w:hAnsi="Calibri Light" w:cs="Arial"/>
          <w:sz w:val="16"/>
          <w:szCs w:val="16"/>
        </w:rPr>
      </w:pPr>
    </w:p>
    <w:p w14:paraId="7B7C59AA" w14:textId="77777777" w:rsidR="002A2704" w:rsidRPr="002A2704" w:rsidRDefault="002A2704" w:rsidP="002A2704">
      <w:pPr>
        <w:rPr>
          <w:rFonts w:ascii="Calibri Light" w:hAnsi="Calibri Light" w:cs="Arial"/>
          <w:sz w:val="16"/>
          <w:szCs w:val="16"/>
        </w:rPr>
      </w:pPr>
    </w:p>
    <w:p w14:paraId="546D8816" w14:textId="77777777" w:rsidR="002A2704" w:rsidRPr="002A2704" w:rsidRDefault="002A2704" w:rsidP="002A2704">
      <w:pPr>
        <w:jc w:val="right"/>
        <w:rPr>
          <w:rFonts w:ascii="Calibri Light" w:hAnsi="Calibri Light" w:cs="Arial"/>
          <w:sz w:val="16"/>
          <w:szCs w:val="16"/>
        </w:rPr>
      </w:pPr>
    </w:p>
    <w:sectPr w:rsidR="002A2704" w:rsidRPr="002A2704" w:rsidSect="000627A5">
      <w:footerReference w:type="default" r:id="rId8"/>
      <w:pgSz w:w="11906" w:h="16838"/>
      <w:pgMar w:top="993" w:right="991" w:bottom="993" w:left="1134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5B4DF" w14:textId="77777777" w:rsidR="005176B6" w:rsidRDefault="005176B6" w:rsidP="00D72CE8">
      <w:pPr>
        <w:spacing w:after="0" w:line="240" w:lineRule="auto"/>
      </w:pPr>
      <w:r>
        <w:separator/>
      </w:r>
    </w:p>
  </w:endnote>
  <w:endnote w:type="continuationSeparator" w:id="0">
    <w:p w14:paraId="69447C88" w14:textId="77777777" w:rsidR="005176B6" w:rsidRDefault="005176B6" w:rsidP="00D72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charset w:val="00"/>
    <w:family w:val="auto"/>
    <w:pitch w:val="default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661A" w14:textId="65D234C1" w:rsidR="000627A5" w:rsidRPr="000627A5" w:rsidRDefault="000627A5" w:rsidP="002A2704">
    <w:pPr>
      <w:pStyle w:val="Stopka"/>
      <w:rPr>
        <w:rFonts w:ascii="Calibri Light" w:hAnsi="Calibri Light"/>
        <w:sz w:val="20"/>
        <w:szCs w:val="20"/>
      </w:rPr>
    </w:pPr>
  </w:p>
  <w:p w14:paraId="7238FF18" w14:textId="77777777" w:rsidR="004878B3" w:rsidRDefault="004878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38CCD" w14:textId="77777777" w:rsidR="005176B6" w:rsidRDefault="005176B6" w:rsidP="00D72CE8">
      <w:pPr>
        <w:spacing w:after="0" w:line="240" w:lineRule="auto"/>
      </w:pPr>
      <w:r>
        <w:separator/>
      </w:r>
    </w:p>
  </w:footnote>
  <w:footnote w:type="continuationSeparator" w:id="0">
    <w:p w14:paraId="05FD8299" w14:textId="77777777" w:rsidR="005176B6" w:rsidRDefault="005176B6" w:rsidP="00D72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6CFEAE20"/>
    <w:name w:val="WW8Num1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90685CE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28578F"/>
    <w:multiLevelType w:val="hybridMultilevel"/>
    <w:tmpl w:val="CB72552C"/>
    <w:lvl w:ilvl="0" w:tplc="E304C39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8D21A3C">
      <w:start w:val="1"/>
      <w:numFmt w:val="ordinal"/>
      <w:lvlText w:val="%2"/>
      <w:lvlJc w:val="right"/>
      <w:pPr>
        <w:ind w:left="1440" w:hanging="360"/>
      </w:pPr>
      <w:rPr>
        <w:rFonts w:hint="default"/>
        <w:b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AE52E2"/>
    <w:multiLevelType w:val="hybridMultilevel"/>
    <w:tmpl w:val="BE8CB0F4"/>
    <w:lvl w:ilvl="0" w:tplc="DD9E92C2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BB3F6B"/>
    <w:multiLevelType w:val="hybridMultilevel"/>
    <w:tmpl w:val="7214DAB8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0BFE2F0A"/>
    <w:multiLevelType w:val="hybridMultilevel"/>
    <w:tmpl w:val="A378BC46"/>
    <w:lvl w:ilvl="0" w:tplc="D0B44992">
      <w:start w:val="1"/>
      <w:numFmt w:val="decimal"/>
      <w:lvlText w:val="%1)"/>
      <w:lvlJc w:val="left"/>
      <w:pPr>
        <w:ind w:left="5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0C29395A"/>
    <w:multiLevelType w:val="hybridMultilevel"/>
    <w:tmpl w:val="AA0402D6"/>
    <w:lvl w:ilvl="0" w:tplc="1578D9C4">
      <w:start w:val="1"/>
      <w:numFmt w:val="ordin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184954"/>
    <w:multiLevelType w:val="hybridMultilevel"/>
    <w:tmpl w:val="1B2CDB8E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FFD6A25"/>
    <w:multiLevelType w:val="hybridMultilevel"/>
    <w:tmpl w:val="C31A5158"/>
    <w:lvl w:ilvl="0" w:tplc="D0B44992">
      <w:start w:val="1"/>
      <w:numFmt w:val="decimal"/>
      <w:lvlText w:val="%1)"/>
      <w:lvlJc w:val="left"/>
      <w:pPr>
        <w:ind w:left="14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D353E8"/>
    <w:multiLevelType w:val="hybridMultilevel"/>
    <w:tmpl w:val="7888576C"/>
    <w:lvl w:ilvl="0" w:tplc="A8FA2CC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F5C069D"/>
    <w:multiLevelType w:val="hybridMultilevel"/>
    <w:tmpl w:val="EA729902"/>
    <w:lvl w:ilvl="0" w:tplc="620CF114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A3B24"/>
    <w:multiLevelType w:val="hybridMultilevel"/>
    <w:tmpl w:val="31285554"/>
    <w:lvl w:ilvl="0" w:tplc="021E9A9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7E17671"/>
    <w:multiLevelType w:val="hybridMultilevel"/>
    <w:tmpl w:val="5F944AD2"/>
    <w:lvl w:ilvl="0" w:tplc="913298CE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021C2876">
      <w:start w:val="1"/>
      <w:numFmt w:val="bullet"/>
      <w:lvlText w:val="-"/>
      <w:lvlJc w:val="left"/>
      <w:pPr>
        <w:ind w:left="1440" w:hanging="360"/>
      </w:pPr>
      <w:rPr>
        <w:rFonts w:ascii="Calibri Light" w:hAnsi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06941"/>
    <w:multiLevelType w:val="hybridMultilevel"/>
    <w:tmpl w:val="79F67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91AEF"/>
    <w:multiLevelType w:val="hybridMultilevel"/>
    <w:tmpl w:val="E1668024"/>
    <w:lvl w:ilvl="0" w:tplc="55A4D5C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BA8281D"/>
    <w:multiLevelType w:val="hybridMultilevel"/>
    <w:tmpl w:val="00647A14"/>
    <w:lvl w:ilvl="0" w:tplc="1578D9C4">
      <w:start w:val="1"/>
      <w:numFmt w:val="ordinal"/>
      <w:lvlText w:val="%1"/>
      <w:lvlJc w:val="right"/>
      <w:pPr>
        <w:ind w:left="720" w:hanging="360"/>
      </w:pPr>
      <w:rPr>
        <w:rFonts w:hint="default"/>
      </w:rPr>
    </w:lvl>
    <w:lvl w:ilvl="1" w:tplc="021C2876">
      <w:start w:val="1"/>
      <w:numFmt w:val="bullet"/>
      <w:lvlText w:val="-"/>
      <w:lvlJc w:val="left"/>
      <w:pPr>
        <w:ind w:left="1440" w:hanging="360"/>
      </w:pPr>
      <w:rPr>
        <w:rFonts w:ascii="Calibri Light" w:hAnsi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90E01"/>
    <w:multiLevelType w:val="hybridMultilevel"/>
    <w:tmpl w:val="F0628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93865"/>
    <w:multiLevelType w:val="hybridMultilevel"/>
    <w:tmpl w:val="A6106112"/>
    <w:lvl w:ilvl="0" w:tplc="DD9E92C2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21C2876">
      <w:start w:val="1"/>
      <w:numFmt w:val="bullet"/>
      <w:lvlText w:val="-"/>
      <w:lvlJc w:val="left"/>
      <w:pPr>
        <w:ind w:left="2160" w:hanging="180"/>
      </w:pPr>
      <w:rPr>
        <w:rFonts w:ascii="Calibri Light" w:hAnsi="Calibri Light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F7C4B"/>
    <w:multiLevelType w:val="hybridMultilevel"/>
    <w:tmpl w:val="AE0A5D86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B447745"/>
    <w:multiLevelType w:val="hybridMultilevel"/>
    <w:tmpl w:val="211E0344"/>
    <w:lvl w:ilvl="0" w:tplc="92F8C6E6">
      <w:start w:val="1"/>
      <w:numFmt w:val="ordinal"/>
      <w:lvlText w:val="%1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 w15:restartNumberingAfterBreak="0">
    <w:nsid w:val="5E5C304D"/>
    <w:multiLevelType w:val="hybridMultilevel"/>
    <w:tmpl w:val="704EE2AA"/>
    <w:lvl w:ilvl="0" w:tplc="D0B44992">
      <w:start w:val="1"/>
      <w:numFmt w:val="decimal"/>
      <w:lvlText w:val="%1)"/>
      <w:lvlJc w:val="left"/>
      <w:pPr>
        <w:ind w:left="5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0" w15:restartNumberingAfterBreak="0">
    <w:nsid w:val="5E801562"/>
    <w:multiLevelType w:val="hybridMultilevel"/>
    <w:tmpl w:val="F392EB16"/>
    <w:lvl w:ilvl="0" w:tplc="D0B44992">
      <w:start w:val="1"/>
      <w:numFmt w:val="decimal"/>
      <w:lvlText w:val="%1)"/>
      <w:lvlJc w:val="left"/>
      <w:pPr>
        <w:ind w:left="108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5748E"/>
    <w:multiLevelType w:val="hybridMultilevel"/>
    <w:tmpl w:val="9A2AE44E"/>
    <w:lvl w:ilvl="0" w:tplc="3E9A03D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A2CCA"/>
    <w:multiLevelType w:val="hybridMultilevel"/>
    <w:tmpl w:val="BB403674"/>
    <w:lvl w:ilvl="0" w:tplc="1578D9C4">
      <w:start w:val="1"/>
      <w:numFmt w:val="ordin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EC95437"/>
    <w:multiLevelType w:val="hybridMultilevel"/>
    <w:tmpl w:val="93E2C8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49482E"/>
    <w:multiLevelType w:val="hybridMultilevel"/>
    <w:tmpl w:val="4532F1A8"/>
    <w:lvl w:ilvl="0" w:tplc="A8FA2CC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21E9A9C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 w:tplc="D0B44992">
      <w:start w:val="1"/>
      <w:numFmt w:val="decimal"/>
      <w:lvlText w:val="%3)"/>
      <w:lvlJc w:val="left"/>
      <w:pPr>
        <w:ind w:left="1080" w:hanging="180"/>
      </w:pPr>
      <w:rPr>
        <w:b w:val="0"/>
      </w:rPr>
    </w:lvl>
    <w:lvl w:ilvl="3" w:tplc="620CF114">
      <w:start w:val="1"/>
      <w:numFmt w:val="lowerLetter"/>
      <w:lvlText w:val="%4)"/>
      <w:lvlJc w:val="left"/>
      <w:pPr>
        <w:ind w:left="1800" w:hanging="360"/>
      </w:pPr>
      <w:rPr>
        <w:rFonts w:hint="default"/>
        <w:b w:val="0"/>
      </w:rPr>
    </w:lvl>
    <w:lvl w:ilvl="4" w:tplc="021C2876">
      <w:start w:val="1"/>
      <w:numFmt w:val="bullet"/>
      <w:lvlText w:val="-"/>
      <w:lvlJc w:val="left"/>
      <w:pPr>
        <w:ind w:left="2520" w:hanging="360"/>
      </w:pPr>
      <w:rPr>
        <w:rFonts w:ascii="Calibri Light" w:hAnsi="Calibri Light" w:hint="default"/>
      </w:r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num w:numId="1" w16cid:durableId="1322654659">
    <w:abstractNumId w:val="32"/>
  </w:num>
  <w:num w:numId="2" w16cid:durableId="471335183">
    <w:abstractNumId w:val="33"/>
  </w:num>
  <w:num w:numId="3" w16cid:durableId="1818918069">
    <w:abstractNumId w:val="27"/>
  </w:num>
  <w:num w:numId="4" w16cid:durableId="418335098">
    <w:abstractNumId w:val="31"/>
  </w:num>
  <w:num w:numId="5" w16cid:durableId="1631474657">
    <w:abstractNumId w:val="21"/>
  </w:num>
  <w:num w:numId="6" w16cid:durableId="498153229">
    <w:abstractNumId w:val="26"/>
  </w:num>
  <w:num w:numId="7" w16cid:durableId="622096">
    <w:abstractNumId w:val="25"/>
  </w:num>
  <w:num w:numId="8" w16cid:durableId="639850763">
    <w:abstractNumId w:val="9"/>
  </w:num>
  <w:num w:numId="9" w16cid:durableId="1065487646">
    <w:abstractNumId w:val="12"/>
  </w:num>
  <w:num w:numId="10" w16cid:durableId="1968660510">
    <w:abstractNumId w:val="23"/>
  </w:num>
  <w:num w:numId="11" w16cid:durableId="1824420567">
    <w:abstractNumId w:val="19"/>
  </w:num>
  <w:num w:numId="12" w16cid:durableId="1680428765">
    <w:abstractNumId w:val="10"/>
  </w:num>
  <w:num w:numId="13" w16cid:durableId="1650598868">
    <w:abstractNumId w:val="34"/>
  </w:num>
  <w:num w:numId="14" w16cid:durableId="763960232">
    <w:abstractNumId w:val="28"/>
    <w:lvlOverride w:ilvl="0">
      <w:startOverride w:val="1"/>
    </w:lvlOverride>
  </w:num>
  <w:num w:numId="15" w16cid:durableId="1530988662">
    <w:abstractNumId w:val="22"/>
    <w:lvlOverride w:ilvl="0">
      <w:startOverride w:val="1"/>
    </w:lvlOverride>
  </w:num>
  <w:num w:numId="16" w16cid:durableId="1887988692">
    <w:abstractNumId w:val="28"/>
  </w:num>
  <w:num w:numId="17" w16cid:durableId="352465790">
    <w:abstractNumId w:val="22"/>
  </w:num>
  <w:num w:numId="18" w16cid:durableId="212157278">
    <w:abstractNumId w:val="16"/>
  </w:num>
  <w:num w:numId="19" w16cid:durableId="1917544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9749727">
    <w:abstractNumId w:val="8"/>
  </w:num>
  <w:num w:numId="21" w16cid:durableId="366680365">
    <w:abstractNumId w:val="13"/>
  </w:num>
  <w:num w:numId="22" w16cid:durableId="1609848869">
    <w:abstractNumId w:val="18"/>
  </w:num>
  <w:num w:numId="23" w16cid:durableId="69040208">
    <w:abstractNumId w:val="30"/>
  </w:num>
  <w:num w:numId="24" w16cid:durableId="1816023788">
    <w:abstractNumId w:val="29"/>
  </w:num>
  <w:num w:numId="25" w16cid:durableId="540673527">
    <w:abstractNumId w:val="14"/>
  </w:num>
  <w:num w:numId="26" w16cid:durableId="1869827788">
    <w:abstractNumId w:val="11"/>
  </w:num>
  <w:num w:numId="27" w16cid:durableId="1378507485">
    <w:abstractNumId w:val="15"/>
  </w:num>
  <w:num w:numId="28" w16cid:durableId="1473601277">
    <w:abstractNumId w:val="17"/>
  </w:num>
  <w:num w:numId="29" w16cid:durableId="1021929096">
    <w:abstractNumId w:val="24"/>
  </w:num>
  <w:num w:numId="30" w16cid:durableId="369575364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8CA"/>
    <w:rsid w:val="00001894"/>
    <w:rsid w:val="00014157"/>
    <w:rsid w:val="00015373"/>
    <w:rsid w:val="00024DDF"/>
    <w:rsid w:val="000439D0"/>
    <w:rsid w:val="0004510D"/>
    <w:rsid w:val="00054D9C"/>
    <w:rsid w:val="00057E07"/>
    <w:rsid w:val="00060B5B"/>
    <w:rsid w:val="00061EB4"/>
    <w:rsid w:val="000627A5"/>
    <w:rsid w:val="00075D6F"/>
    <w:rsid w:val="000777FC"/>
    <w:rsid w:val="00080EA7"/>
    <w:rsid w:val="00083B9B"/>
    <w:rsid w:val="00092D2C"/>
    <w:rsid w:val="000933F1"/>
    <w:rsid w:val="00093653"/>
    <w:rsid w:val="000958FE"/>
    <w:rsid w:val="00095AD7"/>
    <w:rsid w:val="000B7FAC"/>
    <w:rsid w:val="000C0218"/>
    <w:rsid w:val="000D0225"/>
    <w:rsid w:val="000E5CA0"/>
    <w:rsid w:val="000F3230"/>
    <w:rsid w:val="000F32B6"/>
    <w:rsid w:val="00103371"/>
    <w:rsid w:val="00110194"/>
    <w:rsid w:val="00113646"/>
    <w:rsid w:val="00121927"/>
    <w:rsid w:val="001233AE"/>
    <w:rsid w:val="0012656C"/>
    <w:rsid w:val="00127540"/>
    <w:rsid w:val="0014081B"/>
    <w:rsid w:val="001412EC"/>
    <w:rsid w:val="00143785"/>
    <w:rsid w:val="00146489"/>
    <w:rsid w:val="0015247A"/>
    <w:rsid w:val="00164794"/>
    <w:rsid w:val="001654FB"/>
    <w:rsid w:val="001678A6"/>
    <w:rsid w:val="0017130D"/>
    <w:rsid w:val="00185227"/>
    <w:rsid w:val="0019601D"/>
    <w:rsid w:val="001A0457"/>
    <w:rsid w:val="001A1EE9"/>
    <w:rsid w:val="001A2FEA"/>
    <w:rsid w:val="001A49AF"/>
    <w:rsid w:val="001A7DF4"/>
    <w:rsid w:val="001B5823"/>
    <w:rsid w:val="001C0B64"/>
    <w:rsid w:val="001C2FEF"/>
    <w:rsid w:val="001E27B1"/>
    <w:rsid w:val="001F2657"/>
    <w:rsid w:val="001F5B73"/>
    <w:rsid w:val="001F7F20"/>
    <w:rsid w:val="0020229D"/>
    <w:rsid w:val="002063C4"/>
    <w:rsid w:val="00210C96"/>
    <w:rsid w:val="0021713C"/>
    <w:rsid w:val="002211FB"/>
    <w:rsid w:val="00231EA0"/>
    <w:rsid w:val="00242205"/>
    <w:rsid w:val="00251457"/>
    <w:rsid w:val="00272A3B"/>
    <w:rsid w:val="00283027"/>
    <w:rsid w:val="00286D05"/>
    <w:rsid w:val="00287B13"/>
    <w:rsid w:val="00290856"/>
    <w:rsid w:val="002911D2"/>
    <w:rsid w:val="002973B5"/>
    <w:rsid w:val="002A2704"/>
    <w:rsid w:val="002A5995"/>
    <w:rsid w:val="002B771F"/>
    <w:rsid w:val="002C1514"/>
    <w:rsid w:val="002C184B"/>
    <w:rsid w:val="002D7EE7"/>
    <w:rsid w:val="002E1792"/>
    <w:rsid w:val="002E1AC5"/>
    <w:rsid w:val="002E6FAF"/>
    <w:rsid w:val="002F104D"/>
    <w:rsid w:val="00313665"/>
    <w:rsid w:val="0032674C"/>
    <w:rsid w:val="00327220"/>
    <w:rsid w:val="00343F31"/>
    <w:rsid w:val="0034503A"/>
    <w:rsid w:val="00360F03"/>
    <w:rsid w:val="00384CB8"/>
    <w:rsid w:val="003857BB"/>
    <w:rsid w:val="0039095B"/>
    <w:rsid w:val="00395101"/>
    <w:rsid w:val="003B5F45"/>
    <w:rsid w:val="003B7A8B"/>
    <w:rsid w:val="003C22C9"/>
    <w:rsid w:val="003D599B"/>
    <w:rsid w:val="00400D2B"/>
    <w:rsid w:val="00413965"/>
    <w:rsid w:val="00413D87"/>
    <w:rsid w:val="004218A1"/>
    <w:rsid w:val="004268BC"/>
    <w:rsid w:val="004344C5"/>
    <w:rsid w:val="00445A1D"/>
    <w:rsid w:val="00454667"/>
    <w:rsid w:val="00461777"/>
    <w:rsid w:val="00471324"/>
    <w:rsid w:val="00475C14"/>
    <w:rsid w:val="0048009A"/>
    <w:rsid w:val="00484428"/>
    <w:rsid w:val="004878B3"/>
    <w:rsid w:val="00492023"/>
    <w:rsid w:val="00493AF0"/>
    <w:rsid w:val="004950A9"/>
    <w:rsid w:val="004A079B"/>
    <w:rsid w:val="004A390D"/>
    <w:rsid w:val="004B436B"/>
    <w:rsid w:val="004B5C61"/>
    <w:rsid w:val="004B6BCF"/>
    <w:rsid w:val="004D62D8"/>
    <w:rsid w:val="004F4DFF"/>
    <w:rsid w:val="005176B6"/>
    <w:rsid w:val="005223AF"/>
    <w:rsid w:val="00524E67"/>
    <w:rsid w:val="00533F02"/>
    <w:rsid w:val="005416FF"/>
    <w:rsid w:val="00545FEB"/>
    <w:rsid w:val="00555663"/>
    <w:rsid w:val="00557AC4"/>
    <w:rsid w:val="005610C0"/>
    <w:rsid w:val="005632B9"/>
    <w:rsid w:val="0057145B"/>
    <w:rsid w:val="00576176"/>
    <w:rsid w:val="005B494C"/>
    <w:rsid w:val="005C6CC2"/>
    <w:rsid w:val="005E00B0"/>
    <w:rsid w:val="005F4C2A"/>
    <w:rsid w:val="00600CC3"/>
    <w:rsid w:val="00621791"/>
    <w:rsid w:val="00624437"/>
    <w:rsid w:val="00625F7F"/>
    <w:rsid w:val="006341A8"/>
    <w:rsid w:val="00645B7D"/>
    <w:rsid w:val="00664DBC"/>
    <w:rsid w:val="00684C58"/>
    <w:rsid w:val="006908CA"/>
    <w:rsid w:val="0069166F"/>
    <w:rsid w:val="00694D6D"/>
    <w:rsid w:val="0069584F"/>
    <w:rsid w:val="00697D80"/>
    <w:rsid w:val="006B6F12"/>
    <w:rsid w:val="006B709A"/>
    <w:rsid w:val="006C029A"/>
    <w:rsid w:val="006C5636"/>
    <w:rsid w:val="006E1166"/>
    <w:rsid w:val="006F04B8"/>
    <w:rsid w:val="007007EE"/>
    <w:rsid w:val="0070662B"/>
    <w:rsid w:val="00712270"/>
    <w:rsid w:val="00722320"/>
    <w:rsid w:val="0076755D"/>
    <w:rsid w:val="00777507"/>
    <w:rsid w:val="007932D0"/>
    <w:rsid w:val="007A68F6"/>
    <w:rsid w:val="007D754C"/>
    <w:rsid w:val="007E0656"/>
    <w:rsid w:val="007E28F2"/>
    <w:rsid w:val="007F186E"/>
    <w:rsid w:val="007F3578"/>
    <w:rsid w:val="007F3626"/>
    <w:rsid w:val="007F75EB"/>
    <w:rsid w:val="007F7B56"/>
    <w:rsid w:val="008024D7"/>
    <w:rsid w:val="008109D6"/>
    <w:rsid w:val="00811F36"/>
    <w:rsid w:val="00815210"/>
    <w:rsid w:val="008459D3"/>
    <w:rsid w:val="00846423"/>
    <w:rsid w:val="00847C51"/>
    <w:rsid w:val="0085214A"/>
    <w:rsid w:val="00852752"/>
    <w:rsid w:val="00857E25"/>
    <w:rsid w:val="00861822"/>
    <w:rsid w:val="00863908"/>
    <w:rsid w:val="0087798F"/>
    <w:rsid w:val="00880751"/>
    <w:rsid w:val="0088592D"/>
    <w:rsid w:val="008A0398"/>
    <w:rsid w:val="008A2696"/>
    <w:rsid w:val="008A697F"/>
    <w:rsid w:val="008B71A6"/>
    <w:rsid w:val="008C1750"/>
    <w:rsid w:val="008D221B"/>
    <w:rsid w:val="008D3630"/>
    <w:rsid w:val="008D5FBF"/>
    <w:rsid w:val="008D6ED5"/>
    <w:rsid w:val="008E1447"/>
    <w:rsid w:val="008E3DCD"/>
    <w:rsid w:val="008E5D8F"/>
    <w:rsid w:val="008F2B97"/>
    <w:rsid w:val="008F414B"/>
    <w:rsid w:val="008F6DCF"/>
    <w:rsid w:val="00903400"/>
    <w:rsid w:val="00905228"/>
    <w:rsid w:val="0091447A"/>
    <w:rsid w:val="00914AA0"/>
    <w:rsid w:val="009318C6"/>
    <w:rsid w:val="00942A1D"/>
    <w:rsid w:val="00951CA9"/>
    <w:rsid w:val="0095484B"/>
    <w:rsid w:val="0096703A"/>
    <w:rsid w:val="00970C53"/>
    <w:rsid w:val="00977557"/>
    <w:rsid w:val="00981D5B"/>
    <w:rsid w:val="00986E42"/>
    <w:rsid w:val="009A2BE2"/>
    <w:rsid w:val="009A49B6"/>
    <w:rsid w:val="009B5067"/>
    <w:rsid w:val="009B6F3D"/>
    <w:rsid w:val="009C23BA"/>
    <w:rsid w:val="009C34E5"/>
    <w:rsid w:val="009C4CEF"/>
    <w:rsid w:val="009F63C1"/>
    <w:rsid w:val="009F656C"/>
    <w:rsid w:val="00A042C5"/>
    <w:rsid w:val="00A05ADD"/>
    <w:rsid w:val="00A06587"/>
    <w:rsid w:val="00A13139"/>
    <w:rsid w:val="00A41CF3"/>
    <w:rsid w:val="00A66396"/>
    <w:rsid w:val="00A670F6"/>
    <w:rsid w:val="00A76CF4"/>
    <w:rsid w:val="00A77467"/>
    <w:rsid w:val="00A81538"/>
    <w:rsid w:val="00A81FCB"/>
    <w:rsid w:val="00A8353E"/>
    <w:rsid w:val="00A83B0E"/>
    <w:rsid w:val="00A93210"/>
    <w:rsid w:val="00AA048A"/>
    <w:rsid w:val="00AA5080"/>
    <w:rsid w:val="00AB1EC4"/>
    <w:rsid w:val="00AC0D46"/>
    <w:rsid w:val="00AC7F41"/>
    <w:rsid w:val="00AD36C0"/>
    <w:rsid w:val="00AF0E4C"/>
    <w:rsid w:val="00B04348"/>
    <w:rsid w:val="00B0536D"/>
    <w:rsid w:val="00B109E3"/>
    <w:rsid w:val="00B11B3C"/>
    <w:rsid w:val="00B210AC"/>
    <w:rsid w:val="00B31702"/>
    <w:rsid w:val="00B3245C"/>
    <w:rsid w:val="00B35B5A"/>
    <w:rsid w:val="00B5303D"/>
    <w:rsid w:val="00B67CEC"/>
    <w:rsid w:val="00B67D55"/>
    <w:rsid w:val="00B71BB3"/>
    <w:rsid w:val="00B729B4"/>
    <w:rsid w:val="00B7710C"/>
    <w:rsid w:val="00B91E34"/>
    <w:rsid w:val="00B931B4"/>
    <w:rsid w:val="00BA42E6"/>
    <w:rsid w:val="00BB4131"/>
    <w:rsid w:val="00BB77F8"/>
    <w:rsid w:val="00BC05AB"/>
    <w:rsid w:val="00BC29C1"/>
    <w:rsid w:val="00BC3BAA"/>
    <w:rsid w:val="00BC73E4"/>
    <w:rsid w:val="00BD18FD"/>
    <w:rsid w:val="00BD5639"/>
    <w:rsid w:val="00C03BC9"/>
    <w:rsid w:val="00C151BF"/>
    <w:rsid w:val="00C219FA"/>
    <w:rsid w:val="00C3420E"/>
    <w:rsid w:val="00C36022"/>
    <w:rsid w:val="00C453B5"/>
    <w:rsid w:val="00C56FDD"/>
    <w:rsid w:val="00C636B5"/>
    <w:rsid w:val="00C7468E"/>
    <w:rsid w:val="00C77278"/>
    <w:rsid w:val="00C87611"/>
    <w:rsid w:val="00C93F39"/>
    <w:rsid w:val="00CA0FD0"/>
    <w:rsid w:val="00CA6FFF"/>
    <w:rsid w:val="00CB1268"/>
    <w:rsid w:val="00CB48CB"/>
    <w:rsid w:val="00CD6EE7"/>
    <w:rsid w:val="00CE665B"/>
    <w:rsid w:val="00CF044B"/>
    <w:rsid w:val="00D0716B"/>
    <w:rsid w:val="00D12DC2"/>
    <w:rsid w:val="00D21F3C"/>
    <w:rsid w:val="00D25676"/>
    <w:rsid w:val="00D32B73"/>
    <w:rsid w:val="00D41231"/>
    <w:rsid w:val="00D52681"/>
    <w:rsid w:val="00D544F4"/>
    <w:rsid w:val="00D61004"/>
    <w:rsid w:val="00D63234"/>
    <w:rsid w:val="00D72CE8"/>
    <w:rsid w:val="00D85E1A"/>
    <w:rsid w:val="00D902D9"/>
    <w:rsid w:val="00D92D22"/>
    <w:rsid w:val="00D93E55"/>
    <w:rsid w:val="00DA3C13"/>
    <w:rsid w:val="00DB5FE2"/>
    <w:rsid w:val="00DB7DC3"/>
    <w:rsid w:val="00DD2FEF"/>
    <w:rsid w:val="00DE2B53"/>
    <w:rsid w:val="00DE6759"/>
    <w:rsid w:val="00DF3159"/>
    <w:rsid w:val="00E2048C"/>
    <w:rsid w:val="00E215BF"/>
    <w:rsid w:val="00E30986"/>
    <w:rsid w:val="00E33028"/>
    <w:rsid w:val="00E3738A"/>
    <w:rsid w:val="00E40962"/>
    <w:rsid w:val="00E53635"/>
    <w:rsid w:val="00E70EEB"/>
    <w:rsid w:val="00E7179B"/>
    <w:rsid w:val="00E74E3D"/>
    <w:rsid w:val="00E74F12"/>
    <w:rsid w:val="00E90961"/>
    <w:rsid w:val="00E975C7"/>
    <w:rsid w:val="00EA1F9B"/>
    <w:rsid w:val="00EA5DF4"/>
    <w:rsid w:val="00EB4E53"/>
    <w:rsid w:val="00ED17DE"/>
    <w:rsid w:val="00ED205E"/>
    <w:rsid w:val="00ED364B"/>
    <w:rsid w:val="00EE065B"/>
    <w:rsid w:val="00EE77EF"/>
    <w:rsid w:val="00F05C63"/>
    <w:rsid w:val="00F144FB"/>
    <w:rsid w:val="00F15A94"/>
    <w:rsid w:val="00F23167"/>
    <w:rsid w:val="00F34668"/>
    <w:rsid w:val="00F428D5"/>
    <w:rsid w:val="00F45816"/>
    <w:rsid w:val="00F541E4"/>
    <w:rsid w:val="00F54DB7"/>
    <w:rsid w:val="00F55B5E"/>
    <w:rsid w:val="00F60E6A"/>
    <w:rsid w:val="00F62F88"/>
    <w:rsid w:val="00F65505"/>
    <w:rsid w:val="00F65E01"/>
    <w:rsid w:val="00F70BF1"/>
    <w:rsid w:val="00F75BAA"/>
    <w:rsid w:val="00FA52E3"/>
    <w:rsid w:val="00FA5CE1"/>
    <w:rsid w:val="00FB47D2"/>
    <w:rsid w:val="00FC0CE0"/>
    <w:rsid w:val="00FC109B"/>
    <w:rsid w:val="00FC6675"/>
    <w:rsid w:val="00FF1675"/>
    <w:rsid w:val="00FF1C49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FA5AC"/>
  <w15:docId w15:val="{C6D8E082-6408-4E32-9EAF-51B2431C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348"/>
    <w:pPr>
      <w:suppressAutoHyphens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2C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908CA"/>
  </w:style>
  <w:style w:type="character" w:customStyle="1" w:styleId="WW-Absatz-Standardschriftart">
    <w:name w:val="WW-Absatz-Standardschriftart"/>
    <w:rsid w:val="006908CA"/>
  </w:style>
  <w:style w:type="character" w:customStyle="1" w:styleId="WW-Absatz-Standardschriftart1">
    <w:name w:val="WW-Absatz-Standardschriftart1"/>
    <w:rsid w:val="006908CA"/>
  </w:style>
  <w:style w:type="character" w:customStyle="1" w:styleId="Domylnaczcionkaakapitu2">
    <w:name w:val="Domyślna czcionka akapitu2"/>
    <w:rsid w:val="006908CA"/>
  </w:style>
  <w:style w:type="character" w:customStyle="1" w:styleId="WW-Absatz-Standardschriftart11">
    <w:name w:val="WW-Absatz-Standardschriftart11"/>
    <w:rsid w:val="006908CA"/>
  </w:style>
  <w:style w:type="character" w:customStyle="1" w:styleId="WW-Absatz-Standardschriftart111">
    <w:name w:val="WW-Absatz-Standardschriftart111"/>
    <w:rsid w:val="006908CA"/>
  </w:style>
  <w:style w:type="character" w:customStyle="1" w:styleId="WW-Absatz-Standardschriftart1111">
    <w:name w:val="WW-Absatz-Standardschriftart1111"/>
    <w:rsid w:val="006908CA"/>
  </w:style>
  <w:style w:type="character" w:customStyle="1" w:styleId="WW-Absatz-Standardschriftart11111">
    <w:name w:val="WW-Absatz-Standardschriftart11111"/>
    <w:rsid w:val="006908CA"/>
  </w:style>
  <w:style w:type="character" w:customStyle="1" w:styleId="WW-Absatz-Standardschriftart111111">
    <w:name w:val="WW-Absatz-Standardschriftart111111"/>
    <w:rsid w:val="006908CA"/>
  </w:style>
  <w:style w:type="character" w:customStyle="1" w:styleId="WW-Absatz-Standardschriftart1111111">
    <w:name w:val="WW-Absatz-Standardschriftart1111111"/>
    <w:rsid w:val="006908CA"/>
  </w:style>
  <w:style w:type="character" w:customStyle="1" w:styleId="WW-Absatz-Standardschriftart11111111">
    <w:name w:val="WW-Absatz-Standardschriftart11111111"/>
    <w:rsid w:val="006908CA"/>
  </w:style>
  <w:style w:type="character" w:customStyle="1" w:styleId="WW-Absatz-Standardschriftart111111111">
    <w:name w:val="WW-Absatz-Standardschriftart111111111"/>
    <w:rsid w:val="006908CA"/>
  </w:style>
  <w:style w:type="character" w:customStyle="1" w:styleId="WW8Num1z0">
    <w:name w:val="WW8Num1z0"/>
    <w:rsid w:val="006908CA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6908CA"/>
  </w:style>
  <w:style w:type="character" w:customStyle="1" w:styleId="WW-Absatz-Standardschriftart11111111111">
    <w:name w:val="WW-Absatz-Standardschriftart11111111111"/>
    <w:rsid w:val="006908CA"/>
  </w:style>
  <w:style w:type="character" w:customStyle="1" w:styleId="WW8Num2z0">
    <w:name w:val="WW8Num2z0"/>
    <w:rsid w:val="006908CA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6908CA"/>
    <w:rPr>
      <w:rFonts w:eastAsia="Arial-BoldMT" w:cs="Arial-BoldMT"/>
      <w:sz w:val="24"/>
    </w:rPr>
  </w:style>
  <w:style w:type="character" w:customStyle="1" w:styleId="WW-Absatz-Standardschriftart111111111111">
    <w:name w:val="WW-Absatz-Standardschriftart111111111111"/>
    <w:rsid w:val="006908CA"/>
  </w:style>
  <w:style w:type="character" w:customStyle="1" w:styleId="WW8Num7z0">
    <w:name w:val="WW8Num7z0"/>
    <w:rsid w:val="006908CA"/>
    <w:rPr>
      <w:rFonts w:eastAsia="Arial-BoldMT" w:cs="Arial-BoldMT"/>
      <w:b w:val="0"/>
      <w:sz w:val="24"/>
    </w:rPr>
  </w:style>
  <w:style w:type="character" w:customStyle="1" w:styleId="WW8Num10z0">
    <w:name w:val="WW8Num10z0"/>
    <w:rsid w:val="006908CA"/>
    <w:rPr>
      <w:rFonts w:eastAsia="Arial-BoldMT" w:cs="Arial-BoldMT"/>
      <w:sz w:val="24"/>
    </w:rPr>
  </w:style>
  <w:style w:type="character" w:customStyle="1" w:styleId="WW8Num12z0">
    <w:name w:val="WW8Num12z0"/>
    <w:rsid w:val="006908CA"/>
    <w:rPr>
      <w:rFonts w:cs="Arial"/>
    </w:rPr>
  </w:style>
  <w:style w:type="character" w:customStyle="1" w:styleId="WW8Num13z0">
    <w:name w:val="WW8Num13z0"/>
    <w:rsid w:val="006908CA"/>
    <w:rPr>
      <w:b/>
    </w:rPr>
  </w:style>
  <w:style w:type="character" w:customStyle="1" w:styleId="WW8Num14z0">
    <w:name w:val="WW8Num14z0"/>
    <w:rsid w:val="006908CA"/>
    <w:rPr>
      <w:rFonts w:ascii="Arial Narrow" w:eastAsia="Calibri" w:hAnsi="Arial Narrow" w:cs="Times New Roman"/>
    </w:rPr>
  </w:style>
  <w:style w:type="character" w:customStyle="1" w:styleId="Domylnaczcionkaakapitu1">
    <w:name w:val="Domyślna czcionka akapitu1"/>
    <w:rsid w:val="006908CA"/>
  </w:style>
  <w:style w:type="character" w:customStyle="1" w:styleId="Znakinumeracji">
    <w:name w:val="Znaki numeracji"/>
    <w:rsid w:val="006908CA"/>
  </w:style>
  <w:style w:type="character" w:customStyle="1" w:styleId="WWCharLFO6LVL1">
    <w:name w:val="WW_CharLFO6LVL1"/>
    <w:rsid w:val="006908CA"/>
    <w:rPr>
      <w:rFonts w:ascii="Arial Narrow" w:eastAsia="Calibri" w:hAnsi="Arial Narrow" w:cs="Times New Roman"/>
    </w:rPr>
  </w:style>
  <w:style w:type="character" w:styleId="Hipercze">
    <w:name w:val="Hyperlink"/>
    <w:rsid w:val="006908CA"/>
    <w:rPr>
      <w:color w:val="000080"/>
      <w:u w:val="single"/>
    </w:rPr>
  </w:style>
  <w:style w:type="character" w:customStyle="1" w:styleId="Symbolewypunktowania">
    <w:name w:val="Symbole wypunktowania"/>
    <w:rsid w:val="006908CA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6908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08CA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6908CA"/>
    <w:rPr>
      <w:rFonts w:cs="Tahoma"/>
    </w:rPr>
  </w:style>
  <w:style w:type="paragraph" w:customStyle="1" w:styleId="Podpis2">
    <w:name w:val="Podpis2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6908CA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tabeli">
    <w:name w:val="Zawartość tabeli"/>
    <w:basedOn w:val="Normalny"/>
    <w:rsid w:val="006908CA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styleId="NormalnyWeb">
    <w:name w:val="Normal (Web)"/>
    <w:basedOn w:val="Normalny"/>
    <w:uiPriority w:val="99"/>
    <w:rsid w:val="006908CA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qFormat/>
    <w:rsid w:val="006908CA"/>
    <w:pPr>
      <w:ind w:left="720"/>
    </w:pPr>
    <w:rPr>
      <w:rFonts w:cs="Times New Roman"/>
    </w:rPr>
  </w:style>
  <w:style w:type="paragraph" w:customStyle="1" w:styleId="SIWZBody">
    <w:name w:val="SIWZ_Body"/>
    <w:rsid w:val="006908CA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Times New Roman" w:eastAsia="Arial" w:hAnsi="Times New Roman" w:cs="Calibri"/>
      <w:lang w:eastAsia="ar-SA"/>
    </w:rPr>
  </w:style>
  <w:style w:type="paragraph" w:customStyle="1" w:styleId="Nagwektabeli">
    <w:name w:val="Nagłówek tabeli"/>
    <w:basedOn w:val="Zawartotabeli"/>
    <w:rsid w:val="006908CA"/>
    <w:pPr>
      <w:jc w:val="center"/>
    </w:pPr>
    <w:rPr>
      <w:b/>
      <w:bCs/>
    </w:rPr>
  </w:style>
  <w:style w:type="paragraph" w:customStyle="1" w:styleId="NormalnyWeb1">
    <w:name w:val="Normalny (Web)1"/>
    <w:basedOn w:val="Normalny"/>
    <w:rsid w:val="006908CA"/>
  </w:style>
  <w:style w:type="paragraph" w:customStyle="1" w:styleId="Default">
    <w:name w:val="Default"/>
    <w:rsid w:val="006908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90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908CA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basedOn w:val="Normalny"/>
    <w:rsid w:val="006908CA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0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84B"/>
    <w:rPr>
      <w:rFonts w:ascii="Tahoma" w:eastAsia="Calibri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F55B5E"/>
    <w:rPr>
      <w:color w:val="808080"/>
    </w:rPr>
  </w:style>
  <w:style w:type="paragraph" w:styleId="Bezodstpw">
    <w:name w:val="No Spacing"/>
    <w:qFormat/>
    <w:rsid w:val="00576176"/>
    <w:pPr>
      <w:suppressAutoHyphens/>
      <w:spacing w:after="0" w:line="100" w:lineRule="atLeast"/>
      <w:textAlignment w:val="baseline"/>
    </w:pPr>
    <w:rPr>
      <w:rFonts w:ascii="Calibri" w:eastAsia="SimSun" w:hAnsi="Calibri" w:cs="Tahoma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3653"/>
    <w:rPr>
      <w:color w:val="605E5C"/>
      <w:shd w:val="clear" w:color="auto" w:fill="E1DFDD"/>
    </w:rPr>
  </w:style>
  <w:style w:type="paragraph" w:customStyle="1" w:styleId="NormalBold">
    <w:name w:val="NormalBold"/>
    <w:basedOn w:val="Normalny"/>
    <w:link w:val="NormalBoldChar"/>
    <w:rsid w:val="00D72CE8"/>
    <w:pPr>
      <w:widowControl w:val="0"/>
      <w:suppressAutoHyphens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72CE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72CE8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2CE8"/>
    <w:pPr>
      <w:suppressAutoHyphens w:val="0"/>
      <w:spacing w:after="0" w:line="240" w:lineRule="auto"/>
      <w:ind w:left="720" w:hanging="720"/>
      <w:jc w:val="both"/>
    </w:pPr>
    <w:rPr>
      <w:rFonts w:ascii="Times New Roman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2CE8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D72CE8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72CE8"/>
    <w:pPr>
      <w:suppressAutoHyphens w:val="0"/>
      <w:spacing w:before="120" w:after="120" w:line="240" w:lineRule="auto"/>
      <w:ind w:left="85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72CE8"/>
    <w:pPr>
      <w:suppressAutoHyphens w:val="0"/>
      <w:spacing w:before="120" w:after="120" w:line="240" w:lineRule="auto"/>
    </w:pPr>
    <w:rPr>
      <w:rFonts w:ascii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72CE8"/>
    <w:pPr>
      <w:numPr>
        <w:numId w:val="14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72CE8"/>
    <w:pPr>
      <w:numPr>
        <w:numId w:val="15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72CE8"/>
    <w:pPr>
      <w:numPr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72CE8"/>
    <w:pPr>
      <w:numPr>
        <w:ilvl w:val="1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72CE8"/>
    <w:pPr>
      <w:numPr>
        <w:ilvl w:val="2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72CE8"/>
    <w:pPr>
      <w:numPr>
        <w:ilvl w:val="3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72CE8"/>
    <w:pPr>
      <w:suppressAutoHyphens w:val="0"/>
      <w:spacing w:before="120" w:after="120" w:line="240" w:lineRule="auto"/>
      <w:jc w:val="center"/>
    </w:pPr>
    <w:rPr>
      <w:rFonts w:ascii="Times New Roman" w:hAnsi="Times New Roman" w:cs="Times New Roman"/>
      <w:b/>
      <w:sz w:val="24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D72C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DCD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DCD"/>
    <w:rPr>
      <w:rFonts w:ascii="Calibri" w:eastAsia="Calibri" w:hAnsi="Calibri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E71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3588E-BF04-41BB-B122-2A518A377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644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244042uobr</dc:creator>
  <cp:lastModifiedBy>Grzegorz Kunikowski</cp:lastModifiedBy>
  <cp:revision>32</cp:revision>
  <cp:lastPrinted>2023-10-05T11:02:00Z</cp:lastPrinted>
  <dcterms:created xsi:type="dcterms:W3CDTF">2022-11-18T13:08:00Z</dcterms:created>
  <dcterms:modified xsi:type="dcterms:W3CDTF">2026-04-21T12:21:00Z</dcterms:modified>
</cp:coreProperties>
</file>